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F5CCA" w14:textId="77777777" w:rsidR="00D17D5F" w:rsidRPr="00F10BB1" w:rsidRDefault="00D17D5F" w:rsidP="00D17D5F">
      <w:pPr>
        <w:pStyle w:val="BlockText"/>
        <w:spacing w:line="360" w:lineRule="auto"/>
        <w:ind w:right="-765"/>
        <w:jc w:val="center"/>
        <w:rPr>
          <w:rFonts w:asciiTheme="minorHAnsi" w:hAnsiTheme="minorHAnsi" w:cstheme="minorHAnsi"/>
          <w:b/>
          <w:sz w:val="40"/>
        </w:rPr>
      </w:pPr>
      <w:r w:rsidRPr="00F10BB1">
        <w:rPr>
          <w:rFonts w:asciiTheme="minorHAnsi" w:hAnsiTheme="minorHAnsi" w:cstheme="minorHAnsi"/>
          <w:noProof/>
          <w:lang w:val="en-IE" w:eastAsia="en-IE" w:bidi="ar-SA"/>
        </w:rPr>
        <w:drawing>
          <wp:inline distT="0" distB="0" distL="0" distR="0" wp14:anchorId="075F41BC" wp14:editId="6C697B92">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19175A39" w14:textId="77777777" w:rsidR="00D17D5F" w:rsidRPr="00F10BB1" w:rsidRDefault="00D17D5F" w:rsidP="00D17D5F">
      <w:pPr>
        <w:pStyle w:val="BlockText"/>
        <w:spacing w:line="360" w:lineRule="auto"/>
        <w:ind w:right="-765"/>
        <w:jc w:val="center"/>
        <w:rPr>
          <w:rFonts w:asciiTheme="minorHAnsi" w:hAnsiTheme="minorHAnsi" w:cstheme="minorHAnsi"/>
          <w:b/>
          <w:sz w:val="16"/>
          <w:szCs w:val="16"/>
        </w:rPr>
      </w:pPr>
    </w:p>
    <w:p w14:paraId="2FECEFF6" w14:textId="77777777" w:rsidR="00D17D5F" w:rsidRPr="00F10BB1" w:rsidRDefault="001349C5" w:rsidP="00D17D5F">
      <w:pPr>
        <w:pStyle w:val="BlockText"/>
        <w:spacing w:line="360" w:lineRule="auto"/>
        <w:ind w:right="-765"/>
        <w:jc w:val="center"/>
        <w:rPr>
          <w:rFonts w:asciiTheme="minorHAnsi" w:hAnsiTheme="minorHAnsi" w:cstheme="minorHAnsi"/>
          <w:b/>
          <w:sz w:val="48"/>
          <w:szCs w:val="48"/>
        </w:rPr>
      </w:pPr>
      <w:r w:rsidRPr="00F10BB1">
        <w:rPr>
          <w:rFonts w:asciiTheme="minorHAnsi" w:hAnsiTheme="minorHAnsi" w:cstheme="minorHAnsi"/>
          <w:b/>
          <w:sz w:val="48"/>
          <w:szCs w:val="48"/>
        </w:rPr>
        <w:t>Galway City Council</w:t>
      </w:r>
    </w:p>
    <w:p w14:paraId="2FBE6D23" w14:textId="77777777" w:rsidR="00F90F1C" w:rsidRPr="00F10BB1" w:rsidRDefault="00F90F1C" w:rsidP="00F90F1C">
      <w:pPr>
        <w:pStyle w:val="NoSpacing"/>
        <w:jc w:val="center"/>
        <w:rPr>
          <w:rFonts w:asciiTheme="minorHAnsi" w:hAnsiTheme="minorHAnsi" w:cstheme="minorHAnsi"/>
          <w:b/>
          <w:sz w:val="48"/>
          <w:szCs w:val="48"/>
          <w:lang w:val="en-IE"/>
        </w:rPr>
      </w:pPr>
      <w:proofErr w:type="spellStart"/>
      <w:r w:rsidRPr="00F10BB1">
        <w:rPr>
          <w:rFonts w:asciiTheme="minorHAnsi" w:hAnsiTheme="minorHAnsi" w:cstheme="minorHAnsi"/>
          <w:b/>
          <w:sz w:val="48"/>
          <w:szCs w:val="48"/>
          <w:lang w:val="en-IE"/>
        </w:rPr>
        <w:t>Comhairle</w:t>
      </w:r>
      <w:proofErr w:type="spellEnd"/>
      <w:r w:rsidR="000B5850" w:rsidRPr="00F10BB1">
        <w:rPr>
          <w:rFonts w:asciiTheme="minorHAnsi" w:hAnsiTheme="minorHAnsi" w:cstheme="minorHAnsi"/>
          <w:b/>
          <w:sz w:val="48"/>
          <w:szCs w:val="48"/>
          <w:lang w:val="en-IE"/>
        </w:rPr>
        <w:t xml:space="preserve"> </w:t>
      </w:r>
      <w:proofErr w:type="spellStart"/>
      <w:r w:rsidRPr="00F10BB1">
        <w:rPr>
          <w:rFonts w:asciiTheme="minorHAnsi" w:hAnsiTheme="minorHAnsi" w:cstheme="minorHAnsi"/>
          <w:b/>
          <w:sz w:val="48"/>
          <w:szCs w:val="48"/>
          <w:lang w:val="en-IE"/>
        </w:rPr>
        <w:t>Cathrach</w:t>
      </w:r>
      <w:proofErr w:type="spellEnd"/>
      <w:r w:rsidR="000B5850" w:rsidRPr="00F10BB1">
        <w:rPr>
          <w:rFonts w:asciiTheme="minorHAnsi" w:hAnsiTheme="minorHAnsi" w:cstheme="minorHAnsi"/>
          <w:b/>
          <w:sz w:val="48"/>
          <w:szCs w:val="48"/>
          <w:lang w:val="en-IE"/>
        </w:rPr>
        <w:t xml:space="preserve"> </w:t>
      </w:r>
      <w:proofErr w:type="spellStart"/>
      <w:r w:rsidRPr="00F10BB1">
        <w:rPr>
          <w:rFonts w:asciiTheme="minorHAnsi" w:hAnsiTheme="minorHAnsi" w:cstheme="minorHAnsi"/>
          <w:b/>
          <w:sz w:val="48"/>
          <w:szCs w:val="48"/>
          <w:lang w:val="en-IE"/>
        </w:rPr>
        <w:t>na</w:t>
      </w:r>
      <w:proofErr w:type="spellEnd"/>
      <w:r w:rsidR="000B5850" w:rsidRPr="00F10BB1">
        <w:rPr>
          <w:rFonts w:asciiTheme="minorHAnsi" w:hAnsiTheme="minorHAnsi" w:cstheme="minorHAnsi"/>
          <w:b/>
          <w:sz w:val="48"/>
          <w:szCs w:val="48"/>
          <w:lang w:val="en-IE"/>
        </w:rPr>
        <w:t xml:space="preserve"> </w:t>
      </w:r>
      <w:proofErr w:type="spellStart"/>
      <w:r w:rsidRPr="00F10BB1">
        <w:rPr>
          <w:rFonts w:asciiTheme="minorHAnsi" w:hAnsiTheme="minorHAnsi" w:cstheme="minorHAnsi"/>
          <w:b/>
          <w:sz w:val="48"/>
          <w:szCs w:val="48"/>
          <w:lang w:val="en-IE"/>
        </w:rPr>
        <w:t>Gaillimhe</w:t>
      </w:r>
      <w:proofErr w:type="spellEnd"/>
    </w:p>
    <w:p w14:paraId="376D971B" w14:textId="77777777" w:rsidR="00E600BE" w:rsidRPr="00F10BB1" w:rsidRDefault="00F90F1C" w:rsidP="00D70B5B">
      <w:pPr>
        <w:pStyle w:val="NoSpacing"/>
        <w:rPr>
          <w:rFonts w:asciiTheme="minorHAnsi" w:hAnsiTheme="minorHAnsi" w:cstheme="minorHAnsi"/>
          <w:b/>
          <w:sz w:val="36"/>
          <w:szCs w:val="36"/>
          <w:lang w:val="en-US"/>
        </w:rPr>
      </w:pPr>
      <w:r w:rsidRPr="00F10BB1">
        <w:rPr>
          <w:rFonts w:asciiTheme="minorHAnsi" w:hAnsiTheme="minorHAnsi" w:cstheme="minorHAnsi"/>
          <w:b/>
          <w:sz w:val="36"/>
          <w:szCs w:val="36"/>
          <w:lang w:val="en-US"/>
        </w:rPr>
        <w:tab/>
      </w:r>
      <w:r w:rsidRPr="00F10BB1">
        <w:rPr>
          <w:rFonts w:asciiTheme="minorHAnsi" w:hAnsiTheme="minorHAnsi" w:cstheme="minorHAnsi"/>
          <w:b/>
          <w:sz w:val="36"/>
          <w:szCs w:val="36"/>
          <w:lang w:val="en-US"/>
        </w:rPr>
        <w:tab/>
      </w:r>
      <w:r w:rsidRPr="00F10BB1">
        <w:rPr>
          <w:rFonts w:asciiTheme="minorHAnsi" w:hAnsiTheme="minorHAnsi" w:cstheme="minorHAnsi"/>
          <w:b/>
          <w:sz w:val="36"/>
          <w:szCs w:val="36"/>
          <w:lang w:val="en-US"/>
        </w:rPr>
        <w:tab/>
      </w:r>
      <w:r w:rsidRPr="00F10BB1">
        <w:rPr>
          <w:rFonts w:asciiTheme="minorHAnsi" w:hAnsiTheme="minorHAnsi" w:cstheme="minorHAnsi"/>
          <w:b/>
          <w:sz w:val="36"/>
          <w:szCs w:val="36"/>
          <w:lang w:val="en-US"/>
        </w:rPr>
        <w:tab/>
      </w:r>
    </w:p>
    <w:p w14:paraId="17B570B7" w14:textId="77777777" w:rsidR="00E3074C" w:rsidRPr="00F10BB1" w:rsidRDefault="00E3074C" w:rsidP="00E3074C">
      <w:pPr>
        <w:pStyle w:val="NoSpacing"/>
        <w:jc w:val="center"/>
        <w:rPr>
          <w:rFonts w:asciiTheme="minorHAnsi" w:hAnsiTheme="minorHAnsi" w:cstheme="minorHAnsi"/>
          <w:b/>
          <w:sz w:val="56"/>
          <w:szCs w:val="56"/>
        </w:rPr>
      </w:pPr>
      <w:r w:rsidRPr="00F10BB1">
        <w:rPr>
          <w:rFonts w:asciiTheme="minorHAnsi" w:hAnsiTheme="minorHAnsi" w:cstheme="minorHAnsi"/>
          <w:b/>
          <w:sz w:val="56"/>
          <w:szCs w:val="56"/>
        </w:rPr>
        <w:t xml:space="preserve">CANDIDATE INFORMATION BOOKLET </w:t>
      </w:r>
    </w:p>
    <w:p w14:paraId="26B1EB02" w14:textId="77777777" w:rsidR="00E3074C" w:rsidRPr="00F10BB1" w:rsidRDefault="00E3074C" w:rsidP="00E3074C">
      <w:pPr>
        <w:pStyle w:val="NoSpacing"/>
        <w:jc w:val="center"/>
        <w:rPr>
          <w:rFonts w:asciiTheme="minorHAnsi" w:hAnsiTheme="minorHAnsi" w:cstheme="minorHAnsi"/>
          <w:b/>
          <w:sz w:val="36"/>
          <w:szCs w:val="36"/>
        </w:rPr>
      </w:pPr>
    </w:p>
    <w:p w14:paraId="12916CFE" w14:textId="77777777" w:rsidR="00E3074C" w:rsidRPr="00F10BB1" w:rsidRDefault="00E3074C" w:rsidP="00E3074C">
      <w:pPr>
        <w:pStyle w:val="NoSpacing"/>
        <w:jc w:val="center"/>
        <w:rPr>
          <w:rFonts w:asciiTheme="minorHAnsi" w:hAnsiTheme="minorHAnsi" w:cstheme="minorHAnsi"/>
          <w:b/>
          <w:szCs w:val="24"/>
        </w:rPr>
      </w:pPr>
      <w:r w:rsidRPr="00F10BB1">
        <w:rPr>
          <w:rFonts w:asciiTheme="minorHAnsi" w:hAnsiTheme="minorHAnsi" w:cstheme="minorHAnsi"/>
          <w:b/>
          <w:szCs w:val="24"/>
        </w:rPr>
        <w:t>PLEASE READ CAREFULLY</w:t>
      </w:r>
    </w:p>
    <w:p w14:paraId="25F4EA98" w14:textId="5028FA35" w:rsidR="00E3074C" w:rsidRPr="00F10BB1" w:rsidRDefault="00E3074C" w:rsidP="00D70B5B">
      <w:pPr>
        <w:pStyle w:val="BlockText"/>
        <w:spacing w:line="360" w:lineRule="auto"/>
        <w:ind w:right="-765"/>
        <w:jc w:val="center"/>
        <w:rPr>
          <w:rFonts w:asciiTheme="minorHAnsi" w:hAnsiTheme="minorHAnsi" w:cstheme="minorHAnsi"/>
          <w:b/>
          <w:sz w:val="48"/>
          <w:szCs w:val="48"/>
        </w:rPr>
      </w:pPr>
      <w:r w:rsidRPr="00F10BB1">
        <w:rPr>
          <w:rFonts w:asciiTheme="minorHAnsi" w:hAnsiTheme="minorHAnsi" w:cstheme="minorHAnsi"/>
          <w:b/>
          <w:noProof/>
          <w:color w:val="C00000"/>
          <w:sz w:val="36"/>
          <w:szCs w:val="36"/>
        </w:rPr>
        <mc:AlternateContent>
          <mc:Choice Requires="wps">
            <w:drawing>
              <wp:anchor distT="0" distB="0" distL="114300" distR="114300" simplePos="0" relativeHeight="251705344" behindDoc="0" locked="0" layoutInCell="1" allowOverlap="1" wp14:anchorId="4F13AD94" wp14:editId="04A4E151">
                <wp:simplePos x="0" y="0"/>
                <wp:positionH relativeFrom="margin">
                  <wp:align>center</wp:align>
                </wp:positionH>
                <wp:positionV relativeFrom="paragraph">
                  <wp:posOffset>9525</wp:posOffset>
                </wp:positionV>
                <wp:extent cx="4429125" cy="11144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4429125" cy="1114425"/>
                        </a:xfrm>
                        <a:prstGeom prst="rect">
                          <a:avLst/>
                        </a:prstGeom>
                        <a:solidFill>
                          <a:sysClr val="window" lastClr="FFFFFF">
                            <a:lumMod val="85000"/>
                          </a:sysClr>
                        </a:solidFill>
                        <a:ln w="6350">
                          <a:solidFill>
                            <a:prstClr val="black"/>
                          </a:solidFill>
                        </a:ln>
                      </wps:spPr>
                      <wps:txbx>
                        <w:txbxContent>
                          <w:p w14:paraId="6AC2899B" w14:textId="77777777" w:rsidR="00E3074C" w:rsidRPr="00E3074C" w:rsidRDefault="00E3074C" w:rsidP="00E3074C">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7735934F" w14:textId="4425E570" w:rsidR="00E3074C" w:rsidRPr="001B50F2" w:rsidRDefault="00E3074C" w:rsidP="00E3074C">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5D612673" w14:textId="77777777" w:rsidR="00E3074C" w:rsidRDefault="00E3074C" w:rsidP="00E3074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13AD94" id="_x0000_t202" coordsize="21600,21600" o:spt="202" path="m,l,21600r21600,l21600,xe">
                <v:stroke joinstyle="miter"/>
                <v:path gradientshapeok="t" o:connecttype="rect"/>
              </v:shapetype>
              <v:shape id="Text Box 2" o:spid="_x0000_s1026" type="#_x0000_t202" style="position:absolute;left:0;text-align:left;margin-left:0;margin-top:.75pt;width:348.75pt;height:87.75pt;z-index:25170534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" fillcolor="#d9d9d9" strokeweight=".5pt">
                <v:textbox>
                  <w:txbxContent>
                    <w:p w14:paraId="6AC2899B" w14:textId="77777777" w:rsidR="00E3074C" w:rsidRPr="00E3074C" w:rsidRDefault="00E3074C" w:rsidP="00E3074C">
                      <w:pPr>
                        <w:pStyle w:val="BlockText"/>
                        <w:spacing w:line="360" w:lineRule="auto"/>
                        <w:ind w:right="-765"/>
                        <w:jc w:val="center"/>
                        <w:rPr>
                          <w:rFonts w:asciiTheme="minorHAnsi" w:hAnsiTheme="minorHAnsi" w:cstheme="minorHAnsi"/>
                          <w:b/>
                          <w:sz w:val="44"/>
                          <w:szCs w:val="44"/>
                        </w:rPr>
                      </w:pPr>
                      <w:r w:rsidRPr="00E3074C">
                        <w:rPr>
                          <w:rFonts w:asciiTheme="minorHAnsi" w:hAnsiTheme="minorHAnsi" w:cstheme="minorHAnsi"/>
                          <w:b/>
                          <w:sz w:val="44"/>
                          <w:szCs w:val="44"/>
                        </w:rPr>
                        <w:t>TENANCY SUSTAINMENT OFFICER</w:t>
                      </w:r>
                    </w:p>
                    <w:p w14:paraId="7735934F" w14:textId="4425E570" w:rsidR="00E3074C" w:rsidRPr="001B50F2" w:rsidRDefault="00E3074C" w:rsidP="00E3074C">
                      <w:pPr>
                        <w:pStyle w:val="BlockText"/>
                        <w:spacing w:line="360" w:lineRule="auto"/>
                        <w:ind w:right="-765"/>
                        <w:jc w:val="center"/>
                        <w:rPr>
                          <w:rFonts w:asciiTheme="minorHAnsi" w:hAnsiTheme="minorHAnsi" w:cstheme="minorHAnsi"/>
                          <w:b/>
                          <w:sz w:val="48"/>
                          <w:szCs w:val="40"/>
                        </w:rPr>
                      </w:pPr>
                      <w:r w:rsidRPr="001B50F2">
                        <w:rPr>
                          <w:rFonts w:asciiTheme="minorHAnsi" w:hAnsiTheme="minorHAnsi" w:cstheme="minorHAnsi"/>
                          <w:b/>
                          <w:sz w:val="48"/>
                          <w:szCs w:val="40"/>
                        </w:rPr>
                        <w:t>(G</w:t>
                      </w:r>
                      <w:r>
                        <w:rPr>
                          <w:rFonts w:asciiTheme="minorHAnsi" w:hAnsiTheme="minorHAnsi" w:cstheme="minorHAnsi"/>
                          <w:b/>
                          <w:sz w:val="48"/>
                          <w:szCs w:val="40"/>
                        </w:rPr>
                        <w:t>rade</w:t>
                      </w:r>
                      <w:r w:rsidRPr="001B50F2">
                        <w:rPr>
                          <w:rFonts w:asciiTheme="minorHAnsi" w:hAnsiTheme="minorHAnsi" w:cstheme="minorHAnsi"/>
                          <w:b/>
                          <w:sz w:val="48"/>
                          <w:szCs w:val="40"/>
                        </w:rPr>
                        <w:t xml:space="preserve"> V)</w:t>
                      </w:r>
                    </w:p>
                    <w:p w14:paraId="5D612673" w14:textId="77777777" w:rsidR="00E3074C" w:rsidRDefault="00E3074C" w:rsidP="00E3074C">
                      <w:pPr>
                        <w:jc w:val="center"/>
                      </w:pPr>
                    </w:p>
                  </w:txbxContent>
                </v:textbox>
                <w10:wrap anchorx="margin"/>
              </v:shape>
            </w:pict>
          </mc:Fallback>
        </mc:AlternateContent>
      </w:r>
    </w:p>
    <w:p w14:paraId="6F4009D1" w14:textId="77777777" w:rsidR="00E3074C" w:rsidRPr="00F10BB1" w:rsidRDefault="00E3074C" w:rsidP="00D70B5B">
      <w:pPr>
        <w:pStyle w:val="BlockText"/>
        <w:spacing w:line="360" w:lineRule="auto"/>
        <w:ind w:right="-765"/>
        <w:jc w:val="center"/>
        <w:rPr>
          <w:rFonts w:asciiTheme="minorHAnsi" w:hAnsiTheme="minorHAnsi" w:cstheme="minorHAnsi"/>
          <w:b/>
          <w:sz w:val="48"/>
          <w:szCs w:val="48"/>
        </w:rPr>
      </w:pPr>
    </w:p>
    <w:p w14:paraId="29FDB2BB" w14:textId="77777777" w:rsidR="00E3074C" w:rsidRPr="00F10BB1" w:rsidRDefault="00E3074C" w:rsidP="006757BB">
      <w:pPr>
        <w:ind w:left="720" w:right="-327"/>
        <w:jc w:val="both"/>
        <w:rPr>
          <w:rFonts w:asciiTheme="minorHAnsi" w:hAnsiTheme="minorHAnsi" w:cstheme="minorHAnsi"/>
          <w:b/>
          <w:sz w:val="28"/>
          <w:szCs w:val="28"/>
        </w:rPr>
      </w:pPr>
    </w:p>
    <w:p w14:paraId="5F68CC42" w14:textId="77777777" w:rsidR="00E3074C" w:rsidRPr="00F10BB1" w:rsidRDefault="00E3074C" w:rsidP="00E600BE">
      <w:pPr>
        <w:tabs>
          <w:tab w:val="left" w:pos="748"/>
          <w:tab w:val="left" w:pos="3927"/>
        </w:tabs>
        <w:ind w:right="-327"/>
        <w:jc w:val="both"/>
        <w:rPr>
          <w:rFonts w:asciiTheme="minorHAnsi" w:hAnsiTheme="minorHAnsi" w:cstheme="minorHAnsi"/>
          <w:b/>
          <w:color w:val="FF0000"/>
          <w:sz w:val="28"/>
          <w:szCs w:val="28"/>
          <w:lang w:val="en-US"/>
        </w:rPr>
      </w:pPr>
    </w:p>
    <w:p w14:paraId="5793C752" w14:textId="77777777" w:rsidR="00E3074C" w:rsidRPr="00F10BB1" w:rsidRDefault="00E3074C" w:rsidP="00E3074C">
      <w:pPr>
        <w:tabs>
          <w:tab w:val="left" w:pos="748"/>
          <w:tab w:val="left" w:pos="3927"/>
        </w:tabs>
        <w:ind w:left="142" w:right="141"/>
        <w:jc w:val="both"/>
        <w:rPr>
          <w:rFonts w:asciiTheme="minorHAnsi" w:hAnsiTheme="minorHAnsi" w:cstheme="minorHAnsi"/>
          <w:b/>
          <w:sz w:val="36"/>
          <w:szCs w:val="36"/>
          <w:lang w:val="en-US"/>
        </w:rPr>
      </w:pPr>
      <w:r w:rsidRPr="00F10BB1">
        <w:rPr>
          <w:rFonts w:asciiTheme="minorHAnsi" w:hAnsiTheme="minorHAnsi" w:cstheme="minorHAnsi"/>
          <w:b/>
          <w:sz w:val="36"/>
          <w:szCs w:val="36"/>
          <w:lang w:val="en-US"/>
        </w:rPr>
        <w:t>CLOSING DATE FOR RECEIPT OF COMPLETED APPLICATIONS:</w:t>
      </w:r>
    </w:p>
    <w:p w14:paraId="5B5268A2" w14:textId="77777777" w:rsidR="00E3074C" w:rsidRPr="00F10BB1" w:rsidRDefault="00E3074C" w:rsidP="00E3074C">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p>
    <w:p w14:paraId="0384F283" w14:textId="546A1135" w:rsidR="00E3074C" w:rsidRPr="0066718A" w:rsidRDefault="00E3074C" w:rsidP="00E3074C">
      <w:pPr>
        <w:tabs>
          <w:tab w:val="left" w:pos="748"/>
          <w:tab w:val="left" w:pos="3927"/>
        </w:tabs>
        <w:ind w:left="142" w:right="141"/>
        <w:jc w:val="center"/>
        <w:rPr>
          <w:rFonts w:asciiTheme="minorHAnsi" w:hAnsiTheme="minorHAnsi" w:cstheme="minorHAnsi"/>
          <w:b/>
          <w:color w:val="C0504D"/>
          <w:sz w:val="36"/>
          <w:szCs w:val="36"/>
          <w:u w:val="single"/>
          <w:lang w:val="en-US"/>
        </w:rPr>
      </w:pPr>
      <w:r w:rsidRPr="0066718A">
        <w:rPr>
          <w:rFonts w:asciiTheme="minorHAnsi" w:hAnsiTheme="minorHAnsi" w:cstheme="minorHAnsi"/>
          <w:b/>
          <w:color w:val="C0504D"/>
          <w:sz w:val="36"/>
          <w:szCs w:val="36"/>
          <w:u w:val="single"/>
          <w:lang w:val="en-US"/>
        </w:rPr>
        <w:t xml:space="preserve">4.00pm </w:t>
      </w:r>
      <w:r w:rsidR="00FC5B41" w:rsidRPr="0066718A">
        <w:rPr>
          <w:rFonts w:asciiTheme="minorHAnsi" w:hAnsiTheme="minorHAnsi" w:cstheme="minorHAnsi"/>
          <w:b/>
          <w:color w:val="C0504D"/>
          <w:sz w:val="36"/>
          <w:szCs w:val="36"/>
          <w:u w:val="single"/>
          <w:lang w:val="en-US"/>
        </w:rPr>
        <w:t>Monday 14</w:t>
      </w:r>
      <w:r w:rsidR="00FC5B41" w:rsidRPr="0066718A">
        <w:rPr>
          <w:rFonts w:asciiTheme="minorHAnsi" w:hAnsiTheme="minorHAnsi" w:cstheme="minorHAnsi"/>
          <w:b/>
          <w:color w:val="C0504D"/>
          <w:sz w:val="36"/>
          <w:szCs w:val="36"/>
          <w:u w:val="single"/>
          <w:vertAlign w:val="superscript"/>
          <w:lang w:val="en-US"/>
        </w:rPr>
        <w:t>th</w:t>
      </w:r>
      <w:r w:rsidR="00FC5B41" w:rsidRPr="0066718A">
        <w:rPr>
          <w:rFonts w:asciiTheme="minorHAnsi" w:hAnsiTheme="minorHAnsi" w:cstheme="minorHAnsi"/>
          <w:b/>
          <w:color w:val="C0504D"/>
          <w:sz w:val="36"/>
          <w:szCs w:val="36"/>
          <w:u w:val="single"/>
          <w:lang w:val="en-US"/>
        </w:rPr>
        <w:t xml:space="preserve"> </w:t>
      </w:r>
      <w:r w:rsidR="008D6338" w:rsidRPr="0066718A">
        <w:rPr>
          <w:rFonts w:asciiTheme="minorHAnsi" w:hAnsiTheme="minorHAnsi" w:cstheme="minorHAnsi"/>
          <w:b/>
          <w:color w:val="C0504D"/>
          <w:sz w:val="36"/>
          <w:szCs w:val="36"/>
          <w:u w:val="single"/>
          <w:lang w:val="en-US"/>
        </w:rPr>
        <w:t>August</w:t>
      </w:r>
      <w:r w:rsidRPr="0066718A">
        <w:rPr>
          <w:rFonts w:asciiTheme="minorHAnsi" w:hAnsiTheme="minorHAnsi" w:cstheme="minorHAnsi"/>
          <w:b/>
          <w:color w:val="C0504D"/>
          <w:sz w:val="36"/>
          <w:szCs w:val="36"/>
          <w:u w:val="single"/>
          <w:lang w:val="en-US"/>
        </w:rPr>
        <w:t xml:space="preserve"> 2023</w:t>
      </w:r>
    </w:p>
    <w:p w14:paraId="1E582F09" w14:textId="77777777" w:rsidR="00E3074C" w:rsidRPr="00F10BB1" w:rsidRDefault="00E3074C" w:rsidP="00E3074C">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0"/>
    <w:p w14:paraId="38111C86" w14:textId="77777777" w:rsidR="00E3074C" w:rsidRPr="00F10BB1" w:rsidRDefault="00E3074C" w:rsidP="00E3074C">
      <w:pPr>
        <w:widowControl/>
        <w:suppressAutoHyphens w:val="0"/>
        <w:spacing w:after="200" w:line="276" w:lineRule="auto"/>
        <w:rPr>
          <w:rFonts w:asciiTheme="minorHAnsi" w:hAnsiTheme="minorHAnsi" w:cstheme="minorHAnsi"/>
          <w:b/>
          <w:bCs/>
          <w:sz w:val="22"/>
          <w:szCs w:val="22"/>
        </w:rPr>
      </w:pPr>
      <w:r w:rsidRPr="00F10BB1">
        <w:rPr>
          <w:rFonts w:asciiTheme="minorHAnsi" w:hAnsiTheme="minorHAnsi" w:cstheme="minorHAnsi"/>
          <w:b/>
          <w:bCs/>
          <w:sz w:val="22"/>
          <w:szCs w:val="22"/>
        </w:rPr>
        <w:t>_______________________________________________________________________________________</w:t>
      </w:r>
    </w:p>
    <w:p w14:paraId="038019A0"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Contact:</w:t>
      </w:r>
    </w:p>
    <w:p w14:paraId="6463B38A"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Human Resources Department</w:t>
      </w:r>
    </w:p>
    <w:p w14:paraId="5FEB999C"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Galway City Council</w:t>
      </w:r>
    </w:p>
    <w:p w14:paraId="6C70E5C3"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City Hall</w:t>
      </w:r>
    </w:p>
    <w:p w14:paraId="422B5FDA"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College Road</w:t>
      </w:r>
    </w:p>
    <w:p w14:paraId="15090B56"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Galway</w:t>
      </w:r>
    </w:p>
    <w:p w14:paraId="17048D41" w14:textId="77777777" w:rsidR="00E3074C" w:rsidRPr="00F10BB1" w:rsidRDefault="00E3074C" w:rsidP="00E3074C">
      <w:pPr>
        <w:widowControl/>
        <w:suppressAutoHyphens w:val="0"/>
        <w:jc w:val="center"/>
        <w:rPr>
          <w:rFonts w:asciiTheme="minorHAnsi" w:hAnsiTheme="minorHAnsi" w:cstheme="minorHAnsi"/>
          <w:b/>
          <w:bCs/>
        </w:rPr>
      </w:pPr>
      <w:r w:rsidRPr="00F10BB1">
        <w:rPr>
          <w:rFonts w:asciiTheme="minorHAnsi" w:hAnsiTheme="minorHAnsi" w:cstheme="minorHAnsi"/>
          <w:b/>
          <w:bCs/>
        </w:rPr>
        <w:t>H91 X4K8</w:t>
      </w:r>
    </w:p>
    <w:p w14:paraId="24ABB422" w14:textId="77777777" w:rsidR="00E3074C" w:rsidRPr="00F10BB1" w:rsidRDefault="00E3074C" w:rsidP="00E3074C">
      <w:pPr>
        <w:widowControl/>
        <w:suppressAutoHyphens w:val="0"/>
        <w:spacing w:after="200" w:line="276" w:lineRule="auto"/>
        <w:jc w:val="center"/>
        <w:rPr>
          <w:rFonts w:asciiTheme="minorHAnsi" w:hAnsiTheme="minorHAnsi" w:cstheme="minorHAnsi"/>
          <w:b/>
          <w:bCs/>
          <w:sz w:val="16"/>
          <w:szCs w:val="16"/>
        </w:rPr>
      </w:pPr>
    </w:p>
    <w:p w14:paraId="6A2A34B2" w14:textId="77777777" w:rsidR="00E3074C" w:rsidRPr="00F10BB1" w:rsidRDefault="00E3074C" w:rsidP="00E3074C">
      <w:pPr>
        <w:widowControl/>
        <w:suppressAutoHyphens w:val="0"/>
        <w:jc w:val="center"/>
        <w:rPr>
          <w:rFonts w:asciiTheme="minorHAnsi" w:hAnsiTheme="minorHAnsi" w:cstheme="minorHAnsi"/>
          <w:b/>
          <w:bCs/>
          <w:sz w:val="22"/>
          <w:szCs w:val="22"/>
        </w:rPr>
      </w:pPr>
      <w:r w:rsidRPr="00F10BB1">
        <w:rPr>
          <w:rFonts w:asciiTheme="minorHAnsi" w:hAnsiTheme="minorHAnsi" w:cstheme="minorHAnsi"/>
          <w:b/>
          <w:bCs/>
          <w:sz w:val="22"/>
          <w:szCs w:val="22"/>
        </w:rPr>
        <w:t xml:space="preserve">Email: </w:t>
      </w:r>
      <w:hyperlink r:id="rId8" w:history="1">
        <w:r w:rsidRPr="00F10BB1">
          <w:rPr>
            <w:rStyle w:val="Hyperlink"/>
            <w:rFonts w:asciiTheme="minorHAnsi" w:hAnsiTheme="minorHAnsi" w:cstheme="minorHAnsi"/>
            <w:b/>
            <w:bCs/>
            <w:sz w:val="22"/>
            <w:szCs w:val="22"/>
          </w:rPr>
          <w:t>recruitment@galwaycity.ie</w:t>
        </w:r>
      </w:hyperlink>
    </w:p>
    <w:p w14:paraId="70348147" w14:textId="77777777" w:rsidR="00E3074C" w:rsidRPr="00F10BB1" w:rsidRDefault="00E3074C" w:rsidP="00E3074C">
      <w:pPr>
        <w:widowControl/>
        <w:suppressAutoHyphens w:val="0"/>
        <w:jc w:val="center"/>
        <w:rPr>
          <w:rFonts w:asciiTheme="minorHAnsi" w:hAnsiTheme="minorHAnsi" w:cstheme="minorHAnsi"/>
          <w:b/>
          <w:bCs/>
          <w:sz w:val="22"/>
          <w:szCs w:val="22"/>
        </w:rPr>
      </w:pPr>
      <w:r w:rsidRPr="00F10BB1">
        <w:rPr>
          <w:rFonts w:asciiTheme="minorHAnsi" w:hAnsiTheme="minorHAnsi" w:cstheme="minorHAnsi"/>
          <w:b/>
          <w:bCs/>
          <w:sz w:val="22"/>
          <w:szCs w:val="22"/>
        </w:rPr>
        <w:t>Telephone Number: 091-536596</w:t>
      </w:r>
    </w:p>
    <w:p w14:paraId="511E590B" w14:textId="77777777" w:rsidR="00E3074C" w:rsidRPr="00F10BB1" w:rsidRDefault="00E3074C" w:rsidP="00E600BE">
      <w:pPr>
        <w:tabs>
          <w:tab w:val="left" w:pos="748"/>
          <w:tab w:val="left" w:pos="3927"/>
        </w:tabs>
        <w:ind w:right="-327"/>
        <w:jc w:val="both"/>
        <w:rPr>
          <w:rFonts w:asciiTheme="minorHAnsi" w:hAnsiTheme="minorHAnsi" w:cstheme="minorHAnsi"/>
          <w:b/>
          <w:color w:val="FF0000"/>
          <w:sz w:val="28"/>
          <w:szCs w:val="28"/>
          <w:lang w:val="en-US"/>
        </w:rPr>
      </w:pPr>
    </w:p>
    <w:p w14:paraId="7DFFC0C8" w14:textId="77777777" w:rsidR="00E3074C" w:rsidRPr="00F10BB1" w:rsidRDefault="00E3074C" w:rsidP="00E600BE">
      <w:pPr>
        <w:tabs>
          <w:tab w:val="left" w:pos="748"/>
          <w:tab w:val="left" w:pos="3927"/>
        </w:tabs>
        <w:ind w:right="-327"/>
        <w:jc w:val="both"/>
        <w:rPr>
          <w:rFonts w:asciiTheme="minorHAnsi" w:hAnsiTheme="minorHAnsi" w:cstheme="minorHAnsi"/>
          <w:b/>
          <w:color w:val="FF0000"/>
          <w:sz w:val="28"/>
          <w:szCs w:val="28"/>
          <w:lang w:val="en-US"/>
        </w:rPr>
      </w:pPr>
    </w:p>
    <w:p w14:paraId="07AB17AF" w14:textId="77777777" w:rsidR="00482D73" w:rsidRPr="00F10BB1" w:rsidRDefault="00482D73" w:rsidP="00482D73">
      <w:pPr>
        <w:pStyle w:val="BodyText"/>
        <w:jc w:val="both"/>
        <w:rPr>
          <w:rFonts w:asciiTheme="minorHAnsi" w:hAnsiTheme="minorHAnsi" w:cstheme="minorHAnsi"/>
          <w:sz w:val="22"/>
          <w:szCs w:val="22"/>
        </w:rPr>
      </w:pPr>
    </w:p>
    <w:p w14:paraId="49B84534" w14:textId="77777777" w:rsidR="00482D73" w:rsidRPr="00F10BB1" w:rsidRDefault="00482D73" w:rsidP="00482D73">
      <w:pPr>
        <w:rPr>
          <w:rFonts w:asciiTheme="minorHAnsi" w:hAnsiTheme="minorHAnsi" w:cstheme="minorHAnsi"/>
          <w:sz w:val="16"/>
          <w:szCs w:val="16"/>
        </w:rPr>
      </w:pPr>
    </w:p>
    <w:p w14:paraId="54E84F54" w14:textId="4CC5F80F" w:rsidR="006757BB" w:rsidRPr="00F10BB1" w:rsidRDefault="006600B1" w:rsidP="00E3074C">
      <w:pPr>
        <w:rPr>
          <w:rFonts w:asciiTheme="minorHAnsi" w:hAnsiTheme="minorHAnsi" w:cstheme="minorHAnsi"/>
          <w:b/>
          <w:sz w:val="23"/>
          <w:szCs w:val="23"/>
          <w:u w:val="single"/>
        </w:rPr>
      </w:pPr>
      <w:r w:rsidRPr="00F10BB1">
        <w:rPr>
          <w:rFonts w:asciiTheme="minorHAnsi" w:hAnsiTheme="minorHAnsi" w:cstheme="minorHAnsi"/>
          <w:noProof/>
          <w:lang w:val="en-IE" w:eastAsia="en-IE" w:bidi="ar-SA"/>
        </w:rPr>
        <mc:AlternateContent>
          <mc:Choice Requires="wps">
            <w:drawing>
              <wp:anchor distT="0" distB="0" distL="114935" distR="114935" simplePos="0" relativeHeight="251691008" behindDoc="0" locked="0" layoutInCell="1" allowOverlap="1" wp14:anchorId="25B68BAC" wp14:editId="6719143B">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52FFD8FA" w14:textId="77777777" w:rsidR="00835864" w:rsidRPr="00482D73" w:rsidRDefault="00835864" w:rsidP="00E3074C">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68BAC" id="Text Box 119" o:spid="_x0000_s1027" type="#_x0000_t202" style="position:absolute;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52FFD8FA" w14:textId="77777777" w:rsidR="00835864" w:rsidRPr="00482D73" w:rsidRDefault="00835864" w:rsidP="00E3074C">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v:shape>
            </w:pict>
          </mc:Fallback>
        </mc:AlternateContent>
      </w:r>
      <w:r w:rsidR="00482D73" w:rsidRPr="00F10BB1">
        <w:rPr>
          <w:rFonts w:asciiTheme="minorHAnsi" w:hAnsiTheme="minorHAnsi" w:cstheme="minorHAnsi"/>
          <w:b/>
        </w:rPr>
        <w:tab/>
      </w:r>
      <w:r w:rsidR="006757BB" w:rsidRPr="00F10BB1">
        <w:rPr>
          <w:rFonts w:asciiTheme="minorHAnsi" w:hAnsiTheme="minorHAnsi" w:cstheme="minorHAnsi"/>
          <w:b/>
          <w:sz w:val="23"/>
          <w:szCs w:val="23"/>
          <w:u w:val="single"/>
        </w:rPr>
        <w:t xml:space="preserve">Please check the following points before sending this form:  </w:t>
      </w:r>
    </w:p>
    <w:p w14:paraId="56A5D7C2" w14:textId="4FB5821D"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 xml:space="preserve">All application forms must be submitted, fully completed </w:t>
      </w:r>
      <w:r w:rsidRPr="00F10BB1">
        <w:rPr>
          <w:rFonts w:asciiTheme="minorHAnsi" w:hAnsiTheme="minorHAnsi" w:cstheme="minorHAnsi"/>
          <w:b/>
          <w:i/>
          <w:sz w:val="23"/>
          <w:szCs w:val="23"/>
        </w:rPr>
        <w:t>(</w:t>
      </w:r>
      <w:proofErr w:type="spellStart"/>
      <w:r w:rsidRPr="00F10BB1">
        <w:rPr>
          <w:rFonts w:asciiTheme="minorHAnsi" w:hAnsiTheme="minorHAnsi" w:cstheme="minorHAnsi"/>
          <w:b/>
          <w:i/>
          <w:sz w:val="23"/>
          <w:szCs w:val="23"/>
        </w:rPr>
        <w:t>i.e</w:t>
      </w:r>
      <w:proofErr w:type="spellEnd"/>
      <w:r w:rsidRPr="00F10BB1">
        <w:rPr>
          <w:rFonts w:asciiTheme="minorHAnsi" w:hAnsiTheme="minorHAnsi" w:cstheme="minorHAnsi"/>
          <w:b/>
          <w:i/>
          <w:sz w:val="23"/>
          <w:szCs w:val="23"/>
        </w:rPr>
        <w:t xml:space="preserve"> Section 1 &amp; Section 2)</w:t>
      </w:r>
      <w:r w:rsidRPr="00F10BB1">
        <w:rPr>
          <w:rFonts w:asciiTheme="minorHAnsi" w:hAnsiTheme="minorHAnsi" w:cstheme="minorHAnsi"/>
          <w:sz w:val="23"/>
          <w:szCs w:val="23"/>
        </w:rPr>
        <w:t xml:space="preserve"> and inclusive of all the requested documentation by </w:t>
      </w:r>
      <w:bookmarkStart w:id="1" w:name="_Hlk134452889"/>
      <w:r w:rsidRPr="00F10BB1">
        <w:rPr>
          <w:rFonts w:asciiTheme="minorHAnsi" w:hAnsiTheme="minorHAnsi" w:cstheme="minorHAnsi"/>
          <w:b/>
          <w:sz w:val="23"/>
          <w:szCs w:val="23"/>
          <w:u w:val="single"/>
        </w:rPr>
        <w:t xml:space="preserve">4.00pm, </w:t>
      </w:r>
      <w:bookmarkStart w:id="2" w:name="_Hlk140672468"/>
      <w:bookmarkEnd w:id="1"/>
      <w:r w:rsidR="00FC5B41">
        <w:rPr>
          <w:rFonts w:asciiTheme="minorHAnsi" w:hAnsiTheme="minorHAnsi" w:cstheme="minorHAnsi"/>
          <w:b/>
          <w:sz w:val="23"/>
          <w:szCs w:val="23"/>
          <w:u w:val="single"/>
        </w:rPr>
        <w:t>Monday 14</w:t>
      </w:r>
      <w:r w:rsidR="00FC5B41" w:rsidRPr="00FC5B41">
        <w:rPr>
          <w:rFonts w:asciiTheme="minorHAnsi" w:hAnsiTheme="minorHAnsi" w:cstheme="minorHAnsi"/>
          <w:b/>
          <w:sz w:val="23"/>
          <w:szCs w:val="23"/>
          <w:u w:val="single"/>
          <w:vertAlign w:val="superscript"/>
        </w:rPr>
        <w:t>th</w:t>
      </w:r>
      <w:r w:rsidR="00FC5B41">
        <w:rPr>
          <w:rFonts w:asciiTheme="minorHAnsi" w:hAnsiTheme="minorHAnsi" w:cstheme="minorHAnsi"/>
          <w:b/>
          <w:sz w:val="23"/>
          <w:szCs w:val="23"/>
          <w:u w:val="single"/>
        </w:rPr>
        <w:t xml:space="preserve"> August </w:t>
      </w:r>
      <w:r w:rsidR="00F10BB1" w:rsidRPr="00F10BB1">
        <w:rPr>
          <w:rFonts w:asciiTheme="minorHAnsi" w:hAnsiTheme="minorHAnsi" w:cstheme="minorHAnsi"/>
          <w:b/>
          <w:sz w:val="23"/>
          <w:szCs w:val="23"/>
          <w:u w:val="single"/>
        </w:rPr>
        <w:t>2023</w:t>
      </w:r>
      <w:bookmarkEnd w:id="2"/>
      <w:r w:rsidRPr="00F10BB1">
        <w:rPr>
          <w:rFonts w:asciiTheme="minorHAnsi" w:hAnsiTheme="minorHAnsi" w:cstheme="minorHAnsi"/>
          <w:sz w:val="23"/>
          <w:szCs w:val="23"/>
        </w:rPr>
        <w:t xml:space="preserve">. All </w:t>
      </w:r>
      <w:r w:rsidRPr="00F10BB1">
        <w:rPr>
          <w:rFonts w:asciiTheme="minorHAnsi" w:hAnsiTheme="minorHAnsi" w:cstheme="minorHAnsi"/>
          <w:b/>
          <w:sz w:val="23"/>
          <w:szCs w:val="23"/>
          <w:u w:val="single"/>
        </w:rPr>
        <w:t>incomplete applications</w:t>
      </w:r>
      <w:r w:rsidRPr="00F10BB1">
        <w:rPr>
          <w:rFonts w:asciiTheme="minorHAnsi" w:hAnsiTheme="minorHAnsi" w:cstheme="minorHAnsi"/>
          <w:sz w:val="23"/>
          <w:szCs w:val="23"/>
        </w:rPr>
        <w:t xml:space="preserve"> will be returned as </w:t>
      </w:r>
      <w:r w:rsidRPr="00F10BB1">
        <w:rPr>
          <w:rFonts w:asciiTheme="minorHAnsi" w:hAnsiTheme="minorHAnsi" w:cstheme="minorHAnsi"/>
          <w:b/>
          <w:sz w:val="23"/>
          <w:szCs w:val="23"/>
          <w:u w:val="single"/>
        </w:rPr>
        <w:t>invalid</w:t>
      </w:r>
      <w:r w:rsidRPr="00F10BB1">
        <w:rPr>
          <w:rFonts w:asciiTheme="minorHAnsi" w:hAnsiTheme="minorHAnsi" w:cstheme="minorHAnsi"/>
          <w:sz w:val="23"/>
          <w:szCs w:val="23"/>
        </w:rPr>
        <w:t xml:space="preserve"> after the closing date and will not be included in the competition.</w:t>
      </w:r>
    </w:p>
    <w:p w14:paraId="33530691" w14:textId="77777777" w:rsidR="006757BB" w:rsidRPr="00F10BB1" w:rsidRDefault="006757BB" w:rsidP="006757BB">
      <w:pPr>
        <w:jc w:val="both"/>
        <w:rPr>
          <w:rFonts w:asciiTheme="minorHAnsi" w:hAnsiTheme="minorHAnsi" w:cstheme="minorHAnsi"/>
          <w:sz w:val="23"/>
          <w:szCs w:val="23"/>
        </w:rPr>
      </w:pPr>
    </w:p>
    <w:p w14:paraId="132FC165" w14:textId="77777777"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 xml:space="preserve">All information must only be provided on the formal application form. Additional information via Curriculum Vitae </w:t>
      </w:r>
      <w:r w:rsidRPr="00F10BB1">
        <w:rPr>
          <w:rFonts w:asciiTheme="minorHAnsi" w:hAnsiTheme="minorHAnsi" w:cstheme="minorHAnsi"/>
          <w:b/>
          <w:sz w:val="23"/>
          <w:szCs w:val="23"/>
        </w:rPr>
        <w:t>will not</w:t>
      </w:r>
      <w:r w:rsidRPr="00F10BB1">
        <w:rPr>
          <w:rFonts w:asciiTheme="minorHAnsi" w:hAnsiTheme="minorHAnsi" w:cstheme="minorHAnsi"/>
          <w:sz w:val="23"/>
          <w:szCs w:val="23"/>
        </w:rPr>
        <w:t xml:space="preserve"> be considered.  </w:t>
      </w:r>
    </w:p>
    <w:p w14:paraId="2A1AF591" w14:textId="77777777" w:rsidR="006757BB" w:rsidRPr="00F10BB1" w:rsidRDefault="006757BB" w:rsidP="006757BB">
      <w:pPr>
        <w:ind w:left="360"/>
        <w:jc w:val="both"/>
        <w:rPr>
          <w:rFonts w:asciiTheme="minorHAnsi" w:hAnsiTheme="minorHAnsi" w:cstheme="minorHAnsi"/>
          <w:sz w:val="23"/>
          <w:szCs w:val="23"/>
        </w:rPr>
      </w:pPr>
    </w:p>
    <w:p w14:paraId="19134451" w14:textId="77777777" w:rsidR="003E616F" w:rsidRPr="00F10BB1" w:rsidRDefault="006757BB" w:rsidP="003E616F">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 xml:space="preserve">Ensure that your application form is completed in </w:t>
      </w:r>
      <w:r w:rsidRPr="00F10BB1">
        <w:rPr>
          <w:rFonts w:asciiTheme="minorHAnsi" w:hAnsiTheme="minorHAnsi" w:cstheme="minorHAnsi"/>
          <w:b/>
          <w:sz w:val="23"/>
          <w:szCs w:val="23"/>
          <w:u w:val="single"/>
        </w:rPr>
        <w:t xml:space="preserve">typed </w:t>
      </w:r>
      <w:proofErr w:type="gramStart"/>
      <w:r w:rsidRPr="00F10BB1">
        <w:rPr>
          <w:rFonts w:asciiTheme="minorHAnsi" w:hAnsiTheme="minorHAnsi" w:cstheme="minorHAnsi"/>
          <w:b/>
          <w:sz w:val="23"/>
          <w:szCs w:val="23"/>
          <w:u w:val="single"/>
        </w:rPr>
        <w:t>format</w:t>
      </w:r>
      <w:proofErr w:type="gramEnd"/>
      <w:r w:rsidRPr="00F10BB1">
        <w:rPr>
          <w:rFonts w:asciiTheme="minorHAnsi" w:hAnsiTheme="minorHAnsi" w:cstheme="minorHAnsi"/>
          <w:sz w:val="23"/>
          <w:szCs w:val="23"/>
        </w:rPr>
        <w:t xml:space="preserve"> and you have answered all questions fully.  </w:t>
      </w:r>
    </w:p>
    <w:p w14:paraId="133086B5" w14:textId="77777777" w:rsidR="003E616F" w:rsidRPr="00F10BB1" w:rsidRDefault="003E616F" w:rsidP="003E616F">
      <w:pPr>
        <w:pStyle w:val="ListParagraph"/>
        <w:rPr>
          <w:rFonts w:asciiTheme="minorHAnsi" w:hAnsiTheme="minorHAnsi" w:cstheme="minorHAnsi"/>
          <w:b/>
          <w:sz w:val="23"/>
          <w:szCs w:val="23"/>
          <w:u w:val="single"/>
        </w:rPr>
      </w:pPr>
    </w:p>
    <w:p w14:paraId="10A899EF" w14:textId="53E3EEBF" w:rsidR="006757BB" w:rsidRPr="00F10BB1" w:rsidRDefault="006757BB" w:rsidP="00066940">
      <w:pPr>
        <w:numPr>
          <w:ilvl w:val="0"/>
          <w:numId w:val="1"/>
        </w:numPr>
        <w:jc w:val="both"/>
        <w:rPr>
          <w:rFonts w:asciiTheme="minorHAnsi" w:hAnsiTheme="minorHAnsi" w:cstheme="minorHAnsi"/>
          <w:color w:val="C0504D"/>
          <w:sz w:val="23"/>
          <w:szCs w:val="23"/>
        </w:rPr>
      </w:pPr>
      <w:r w:rsidRPr="00F10BB1">
        <w:rPr>
          <w:rFonts w:asciiTheme="minorHAnsi" w:hAnsiTheme="minorHAnsi" w:cstheme="minorHAnsi"/>
          <w:b/>
          <w:sz w:val="23"/>
          <w:szCs w:val="23"/>
          <w:u w:val="single"/>
        </w:rPr>
        <w:t>Email Applications:</w:t>
      </w:r>
      <w:r w:rsidRPr="00F10BB1">
        <w:rPr>
          <w:rFonts w:asciiTheme="minorHAnsi" w:hAnsiTheme="minorHAnsi" w:cstheme="minorHAnsi"/>
          <w:sz w:val="23"/>
          <w:szCs w:val="23"/>
        </w:rPr>
        <w:t xml:space="preserve">  The completed application form, along with scanned copies of </w:t>
      </w:r>
      <w:r w:rsidRPr="00F10BB1">
        <w:rPr>
          <w:rFonts w:asciiTheme="minorHAnsi" w:hAnsiTheme="minorHAnsi" w:cstheme="minorHAnsi"/>
          <w:b/>
          <w:bCs/>
          <w:sz w:val="23"/>
          <w:szCs w:val="23"/>
          <w:u w:val="single"/>
        </w:rPr>
        <w:t xml:space="preserve">relevant Educational Qualifications &amp; </w:t>
      </w:r>
      <w:r w:rsidR="00F10BB1" w:rsidRPr="00F10BB1">
        <w:rPr>
          <w:rFonts w:asciiTheme="minorHAnsi" w:hAnsiTheme="minorHAnsi" w:cstheme="minorHAnsi"/>
          <w:b/>
          <w:bCs/>
          <w:sz w:val="23"/>
          <w:szCs w:val="23"/>
          <w:u w:val="single"/>
        </w:rPr>
        <w:t xml:space="preserve">Valid </w:t>
      </w:r>
      <w:proofErr w:type="spellStart"/>
      <w:r w:rsidRPr="00F10BB1">
        <w:rPr>
          <w:rFonts w:asciiTheme="minorHAnsi" w:hAnsiTheme="minorHAnsi" w:cstheme="minorHAnsi"/>
          <w:b/>
          <w:bCs/>
          <w:sz w:val="23"/>
          <w:szCs w:val="23"/>
          <w:u w:val="single"/>
        </w:rPr>
        <w:t>Driv</w:t>
      </w:r>
      <w:r w:rsidR="00F10BB1" w:rsidRPr="00F10BB1">
        <w:rPr>
          <w:rFonts w:asciiTheme="minorHAnsi" w:hAnsiTheme="minorHAnsi" w:cstheme="minorHAnsi"/>
          <w:b/>
          <w:bCs/>
          <w:sz w:val="23"/>
          <w:szCs w:val="23"/>
          <w:u w:val="single"/>
        </w:rPr>
        <w:t>ers</w:t>
      </w:r>
      <w:proofErr w:type="spellEnd"/>
      <w:r w:rsidRPr="00F10BB1">
        <w:rPr>
          <w:rFonts w:asciiTheme="minorHAnsi" w:hAnsiTheme="minorHAnsi" w:cstheme="minorHAnsi"/>
          <w:b/>
          <w:bCs/>
          <w:sz w:val="23"/>
          <w:szCs w:val="23"/>
          <w:u w:val="single"/>
        </w:rPr>
        <w:t xml:space="preserve"> Licence must be submitted </w:t>
      </w:r>
      <w:r w:rsidRPr="00F10BB1">
        <w:rPr>
          <w:rFonts w:asciiTheme="minorHAnsi" w:hAnsiTheme="minorHAnsi" w:cstheme="minorHAnsi"/>
          <w:sz w:val="23"/>
          <w:szCs w:val="23"/>
        </w:rPr>
        <w:t xml:space="preserve">via email to </w:t>
      </w:r>
      <w:hyperlink r:id="rId9" w:history="1">
        <w:r w:rsidRPr="00F10BB1">
          <w:rPr>
            <w:rStyle w:val="Hyperlink"/>
            <w:rFonts w:asciiTheme="minorHAnsi" w:hAnsiTheme="minorHAnsi" w:cstheme="minorHAnsi"/>
            <w:sz w:val="23"/>
            <w:szCs w:val="23"/>
          </w:rPr>
          <w:t>recruitment@galwaycity.ie</w:t>
        </w:r>
      </w:hyperlink>
      <w:r w:rsidRPr="00F10BB1">
        <w:rPr>
          <w:rFonts w:asciiTheme="minorHAnsi" w:hAnsiTheme="minorHAnsi" w:cstheme="minorHAnsi"/>
          <w:sz w:val="23"/>
          <w:szCs w:val="23"/>
        </w:rPr>
        <w:t xml:space="preserve">  as </w:t>
      </w:r>
      <w:r w:rsidRPr="00F10BB1">
        <w:rPr>
          <w:rFonts w:asciiTheme="minorHAnsi" w:hAnsiTheme="minorHAnsi" w:cstheme="minorHAnsi"/>
          <w:b/>
          <w:sz w:val="23"/>
          <w:szCs w:val="23"/>
          <w:u w:val="single"/>
        </w:rPr>
        <w:t>ONE SINGLE</w:t>
      </w:r>
      <w:r w:rsidRPr="00F10BB1">
        <w:rPr>
          <w:rFonts w:asciiTheme="minorHAnsi" w:hAnsiTheme="minorHAnsi" w:cstheme="minorHAnsi"/>
          <w:sz w:val="23"/>
          <w:szCs w:val="23"/>
        </w:rPr>
        <w:t xml:space="preserve"> document (not individual scanned documents) by</w:t>
      </w:r>
      <w:r w:rsidRPr="00F10BB1">
        <w:rPr>
          <w:rFonts w:asciiTheme="minorHAnsi" w:hAnsiTheme="minorHAnsi" w:cstheme="minorHAnsi"/>
          <w:b/>
          <w:sz w:val="23"/>
          <w:szCs w:val="23"/>
          <w:u w:val="single"/>
        </w:rPr>
        <w:t xml:space="preserve"> </w:t>
      </w:r>
      <w:r w:rsidR="00F10BB1" w:rsidRPr="00F10BB1">
        <w:rPr>
          <w:rFonts w:asciiTheme="minorHAnsi" w:hAnsiTheme="minorHAnsi" w:cstheme="minorHAnsi"/>
          <w:b/>
          <w:sz w:val="23"/>
          <w:szCs w:val="23"/>
          <w:u w:val="single"/>
        </w:rPr>
        <w:t xml:space="preserve">4.00pm, </w:t>
      </w:r>
      <w:r w:rsidR="00FC5B41">
        <w:rPr>
          <w:rFonts w:asciiTheme="minorHAnsi" w:hAnsiTheme="minorHAnsi" w:cstheme="minorHAnsi"/>
          <w:b/>
          <w:sz w:val="23"/>
          <w:szCs w:val="23"/>
          <w:u w:val="single"/>
        </w:rPr>
        <w:t>Monday 14</w:t>
      </w:r>
      <w:r w:rsidR="00FC5B41" w:rsidRPr="00FC5B41">
        <w:rPr>
          <w:rFonts w:asciiTheme="minorHAnsi" w:hAnsiTheme="minorHAnsi" w:cstheme="minorHAnsi"/>
          <w:b/>
          <w:sz w:val="23"/>
          <w:szCs w:val="23"/>
          <w:u w:val="single"/>
          <w:vertAlign w:val="superscript"/>
        </w:rPr>
        <w:t>th</w:t>
      </w:r>
      <w:r w:rsidR="00FC5B41">
        <w:rPr>
          <w:rFonts w:asciiTheme="minorHAnsi" w:hAnsiTheme="minorHAnsi" w:cstheme="minorHAnsi"/>
          <w:b/>
          <w:sz w:val="23"/>
          <w:szCs w:val="23"/>
          <w:u w:val="single"/>
        </w:rPr>
        <w:t xml:space="preserve"> August </w:t>
      </w:r>
      <w:r w:rsidR="00FC5B41" w:rsidRPr="00F10BB1">
        <w:rPr>
          <w:rFonts w:asciiTheme="minorHAnsi" w:hAnsiTheme="minorHAnsi" w:cstheme="minorHAnsi"/>
          <w:b/>
          <w:sz w:val="23"/>
          <w:szCs w:val="23"/>
          <w:u w:val="single"/>
        </w:rPr>
        <w:t>2023</w:t>
      </w:r>
      <w:r w:rsidRPr="00F10BB1">
        <w:rPr>
          <w:rFonts w:asciiTheme="minorHAnsi" w:hAnsiTheme="minorHAnsi" w:cstheme="minorHAnsi"/>
          <w:sz w:val="23"/>
          <w:szCs w:val="23"/>
        </w:rPr>
        <w:t xml:space="preserve">. </w:t>
      </w:r>
      <w:r w:rsidRPr="0066718A">
        <w:rPr>
          <w:rFonts w:asciiTheme="minorHAnsi" w:hAnsiTheme="minorHAnsi" w:cstheme="minorHAnsi"/>
          <w:b/>
          <w:color w:val="C0504D"/>
          <w:sz w:val="23"/>
          <w:szCs w:val="23"/>
        </w:rPr>
        <w:t>Please ensure subject bar of email states “</w:t>
      </w:r>
      <w:r w:rsidR="003E616F" w:rsidRPr="0066718A">
        <w:rPr>
          <w:rFonts w:asciiTheme="minorHAnsi" w:hAnsiTheme="minorHAnsi" w:cstheme="minorHAnsi"/>
          <w:b/>
          <w:color w:val="C0504D"/>
          <w:sz w:val="23"/>
          <w:szCs w:val="23"/>
        </w:rPr>
        <w:t>Tenancy Sustainment Officer</w:t>
      </w:r>
      <w:r w:rsidR="00F10BB1" w:rsidRPr="0066718A">
        <w:rPr>
          <w:rFonts w:asciiTheme="minorHAnsi" w:hAnsiTheme="minorHAnsi" w:cstheme="minorHAnsi"/>
          <w:b/>
          <w:color w:val="C0504D"/>
        </w:rPr>
        <w:t xml:space="preserve"> </w:t>
      </w:r>
      <w:r w:rsidRPr="0066718A">
        <w:rPr>
          <w:rFonts w:asciiTheme="minorHAnsi" w:hAnsiTheme="minorHAnsi" w:cstheme="minorHAnsi"/>
          <w:b/>
          <w:color w:val="C0504D"/>
          <w:sz w:val="23"/>
          <w:szCs w:val="23"/>
        </w:rPr>
        <w:t>- Application Form”</w:t>
      </w:r>
    </w:p>
    <w:p w14:paraId="2F260D9D" w14:textId="77777777" w:rsidR="006757BB" w:rsidRPr="00F10BB1" w:rsidRDefault="006757BB" w:rsidP="006757BB">
      <w:pPr>
        <w:ind w:left="360"/>
        <w:rPr>
          <w:rFonts w:asciiTheme="minorHAnsi" w:hAnsiTheme="minorHAnsi" w:cstheme="minorHAnsi"/>
          <w:sz w:val="23"/>
          <w:szCs w:val="23"/>
        </w:rPr>
      </w:pPr>
    </w:p>
    <w:p w14:paraId="29F6BC64" w14:textId="58638EC2" w:rsidR="006757BB" w:rsidRPr="00F10BB1" w:rsidRDefault="006757BB" w:rsidP="00F10BB1">
      <w:pPr>
        <w:pStyle w:val="ListParagraph"/>
        <w:numPr>
          <w:ilvl w:val="0"/>
          <w:numId w:val="19"/>
        </w:numPr>
        <w:jc w:val="both"/>
        <w:rPr>
          <w:rFonts w:asciiTheme="minorHAnsi" w:hAnsiTheme="minorHAnsi" w:cstheme="minorHAnsi"/>
          <w:sz w:val="23"/>
          <w:szCs w:val="23"/>
        </w:rPr>
      </w:pPr>
      <w:r w:rsidRPr="00F10BB1">
        <w:rPr>
          <w:rFonts w:asciiTheme="minorHAnsi" w:hAnsiTheme="minorHAnsi" w:cstheme="minorHAnsi"/>
          <w:b/>
          <w:sz w:val="23"/>
          <w:szCs w:val="23"/>
          <w:u w:val="single"/>
        </w:rPr>
        <w:t>Postal/Delivered Applications:</w:t>
      </w:r>
      <w:r w:rsidRPr="00F10BB1">
        <w:rPr>
          <w:rFonts w:asciiTheme="minorHAnsi" w:hAnsiTheme="minorHAnsi" w:cstheme="minorHAnsi"/>
          <w:sz w:val="23"/>
          <w:szCs w:val="23"/>
        </w:rPr>
        <w:t xml:space="preserve">  The completed application form can be submitted by post/delivered and must include </w:t>
      </w:r>
      <w:r w:rsidRPr="00F10BB1">
        <w:rPr>
          <w:rFonts w:asciiTheme="minorHAnsi" w:hAnsiTheme="minorHAnsi" w:cstheme="minorHAnsi"/>
          <w:b/>
          <w:sz w:val="23"/>
          <w:szCs w:val="23"/>
        </w:rPr>
        <w:t>4 Copies</w:t>
      </w:r>
      <w:r w:rsidRPr="00F10BB1">
        <w:rPr>
          <w:rFonts w:asciiTheme="minorHAnsi" w:hAnsiTheme="minorHAnsi" w:cstheme="minorHAnsi"/>
          <w:sz w:val="23"/>
          <w:szCs w:val="23"/>
        </w:rPr>
        <w:t xml:space="preserve"> </w:t>
      </w:r>
      <w:proofErr w:type="gramStart"/>
      <w:r w:rsidRPr="00F10BB1">
        <w:rPr>
          <w:rFonts w:asciiTheme="minorHAnsi" w:hAnsiTheme="minorHAnsi" w:cstheme="minorHAnsi"/>
          <w:sz w:val="23"/>
          <w:szCs w:val="23"/>
        </w:rPr>
        <w:t>i.e.</w:t>
      </w:r>
      <w:proofErr w:type="gramEnd"/>
      <w:r w:rsidRPr="00F10BB1">
        <w:rPr>
          <w:rFonts w:asciiTheme="minorHAnsi" w:hAnsiTheme="minorHAnsi" w:cstheme="minorHAnsi"/>
          <w:sz w:val="23"/>
          <w:szCs w:val="23"/>
        </w:rPr>
        <w:t xml:space="preserve"> 1 original &amp; 3 copies of the application form, </w:t>
      </w:r>
      <w:r w:rsidRPr="00F10BB1">
        <w:rPr>
          <w:rFonts w:asciiTheme="minorHAnsi" w:hAnsiTheme="minorHAnsi" w:cstheme="minorHAnsi"/>
          <w:b/>
          <w:sz w:val="23"/>
          <w:szCs w:val="23"/>
        </w:rPr>
        <w:t>along with</w:t>
      </w:r>
      <w:r w:rsidRPr="00F10BB1">
        <w:rPr>
          <w:rFonts w:asciiTheme="minorHAnsi" w:hAnsiTheme="minorHAnsi" w:cstheme="minorHAnsi"/>
          <w:sz w:val="23"/>
          <w:szCs w:val="23"/>
        </w:rPr>
        <w:t xml:space="preserve"> </w:t>
      </w:r>
      <w:r w:rsidRPr="00F10BB1">
        <w:rPr>
          <w:rFonts w:asciiTheme="minorHAnsi" w:hAnsiTheme="minorHAnsi" w:cstheme="minorHAnsi"/>
          <w:b/>
          <w:sz w:val="23"/>
          <w:szCs w:val="23"/>
        </w:rPr>
        <w:t>4 copies</w:t>
      </w:r>
      <w:r w:rsidRPr="00F10BB1">
        <w:rPr>
          <w:rFonts w:asciiTheme="minorHAnsi" w:hAnsiTheme="minorHAnsi" w:cstheme="minorHAnsi"/>
          <w:sz w:val="23"/>
          <w:szCs w:val="23"/>
        </w:rPr>
        <w:t xml:space="preserve"> of relevant Educational Qualifications &amp; </w:t>
      </w:r>
      <w:r w:rsidR="00F10BB1" w:rsidRPr="00F10BB1">
        <w:rPr>
          <w:rFonts w:asciiTheme="minorHAnsi" w:hAnsiTheme="minorHAnsi" w:cstheme="minorHAnsi"/>
          <w:sz w:val="23"/>
          <w:szCs w:val="23"/>
        </w:rPr>
        <w:t xml:space="preserve">Valid </w:t>
      </w:r>
      <w:proofErr w:type="spellStart"/>
      <w:r w:rsidRPr="00F10BB1">
        <w:rPr>
          <w:rFonts w:asciiTheme="minorHAnsi" w:hAnsiTheme="minorHAnsi" w:cstheme="minorHAnsi"/>
          <w:sz w:val="23"/>
          <w:szCs w:val="23"/>
        </w:rPr>
        <w:t>Driv</w:t>
      </w:r>
      <w:r w:rsidR="00F10BB1" w:rsidRPr="00F10BB1">
        <w:rPr>
          <w:rFonts w:asciiTheme="minorHAnsi" w:hAnsiTheme="minorHAnsi" w:cstheme="minorHAnsi"/>
          <w:sz w:val="23"/>
          <w:szCs w:val="23"/>
        </w:rPr>
        <w:t>ers</w:t>
      </w:r>
      <w:proofErr w:type="spellEnd"/>
      <w:r w:rsidRPr="00F10BB1">
        <w:rPr>
          <w:rFonts w:asciiTheme="minorHAnsi" w:hAnsiTheme="minorHAnsi" w:cstheme="minorHAnsi"/>
          <w:sz w:val="23"/>
          <w:szCs w:val="23"/>
        </w:rPr>
        <w:t xml:space="preserve"> Licence must be submitted by </w:t>
      </w:r>
      <w:r w:rsidR="00F10BB1" w:rsidRPr="00F10BB1">
        <w:rPr>
          <w:rFonts w:asciiTheme="minorHAnsi" w:hAnsiTheme="minorHAnsi" w:cstheme="minorHAnsi"/>
          <w:b/>
          <w:sz w:val="23"/>
          <w:szCs w:val="23"/>
          <w:u w:val="single"/>
        </w:rPr>
        <w:t xml:space="preserve">4.00pm, </w:t>
      </w:r>
      <w:r w:rsidR="00FC5B41">
        <w:rPr>
          <w:rFonts w:asciiTheme="minorHAnsi" w:hAnsiTheme="minorHAnsi" w:cstheme="minorHAnsi"/>
          <w:b/>
          <w:sz w:val="23"/>
          <w:szCs w:val="23"/>
          <w:u w:val="single"/>
        </w:rPr>
        <w:t>Monday 14</w:t>
      </w:r>
      <w:r w:rsidR="00FC5B41" w:rsidRPr="00FC5B41">
        <w:rPr>
          <w:rFonts w:asciiTheme="minorHAnsi" w:hAnsiTheme="minorHAnsi" w:cstheme="minorHAnsi"/>
          <w:b/>
          <w:sz w:val="23"/>
          <w:szCs w:val="23"/>
          <w:u w:val="single"/>
          <w:vertAlign w:val="superscript"/>
        </w:rPr>
        <w:t>th</w:t>
      </w:r>
      <w:r w:rsidR="00FC5B41">
        <w:rPr>
          <w:rFonts w:asciiTheme="minorHAnsi" w:hAnsiTheme="minorHAnsi" w:cstheme="minorHAnsi"/>
          <w:b/>
          <w:sz w:val="23"/>
          <w:szCs w:val="23"/>
          <w:u w:val="single"/>
        </w:rPr>
        <w:t xml:space="preserve"> August </w:t>
      </w:r>
      <w:r w:rsidR="00FC5B41" w:rsidRPr="00F10BB1">
        <w:rPr>
          <w:rFonts w:asciiTheme="minorHAnsi" w:hAnsiTheme="minorHAnsi" w:cstheme="minorHAnsi"/>
          <w:b/>
          <w:sz w:val="23"/>
          <w:szCs w:val="23"/>
          <w:u w:val="single"/>
        </w:rPr>
        <w:t>2023</w:t>
      </w:r>
      <w:r w:rsidRPr="00F10BB1">
        <w:rPr>
          <w:rFonts w:asciiTheme="minorHAnsi" w:hAnsiTheme="minorHAnsi" w:cstheme="minorHAnsi"/>
          <w:sz w:val="23"/>
          <w:szCs w:val="23"/>
        </w:rPr>
        <w:t>.</w:t>
      </w:r>
    </w:p>
    <w:p w14:paraId="79A60278" w14:textId="77777777" w:rsidR="006757BB" w:rsidRPr="00F10BB1" w:rsidRDefault="006757BB" w:rsidP="006757BB">
      <w:pPr>
        <w:jc w:val="both"/>
        <w:rPr>
          <w:rFonts w:asciiTheme="minorHAnsi" w:hAnsiTheme="minorHAnsi" w:cstheme="minorHAnsi"/>
          <w:sz w:val="23"/>
          <w:szCs w:val="23"/>
        </w:rPr>
      </w:pPr>
    </w:p>
    <w:p w14:paraId="70B9B3FF" w14:textId="02EB95B5" w:rsidR="006757BB" w:rsidRPr="0066718A" w:rsidRDefault="006757BB" w:rsidP="006757BB">
      <w:pPr>
        <w:numPr>
          <w:ilvl w:val="0"/>
          <w:numId w:val="1"/>
        </w:numPr>
        <w:jc w:val="both"/>
        <w:rPr>
          <w:rFonts w:asciiTheme="minorHAnsi" w:hAnsiTheme="minorHAnsi" w:cstheme="minorHAnsi"/>
          <w:color w:val="C0504D"/>
          <w:sz w:val="23"/>
          <w:szCs w:val="23"/>
        </w:rPr>
      </w:pPr>
      <w:r w:rsidRPr="00F10BB1">
        <w:rPr>
          <w:rFonts w:asciiTheme="minorHAnsi" w:hAnsiTheme="minorHAnsi" w:cstheme="minorHAnsi"/>
          <w:sz w:val="23"/>
          <w:szCs w:val="23"/>
        </w:rPr>
        <w:t xml:space="preserve">Original certificates will be required prior to any appointment. </w:t>
      </w:r>
      <w:r w:rsidRPr="0066718A">
        <w:rPr>
          <w:rFonts w:asciiTheme="minorHAnsi" w:hAnsiTheme="minorHAnsi" w:cstheme="minorHAnsi"/>
          <w:b/>
          <w:color w:val="C0504D"/>
          <w:sz w:val="23"/>
          <w:szCs w:val="23"/>
          <w:u w:val="single"/>
        </w:rPr>
        <w:t xml:space="preserve">Applications submitted that do not meet the requirements as outlined will be deemed invalid, will be returned to the </w:t>
      </w:r>
      <w:r w:rsidR="00971C25" w:rsidRPr="0066718A">
        <w:rPr>
          <w:rFonts w:asciiTheme="minorHAnsi" w:hAnsiTheme="minorHAnsi" w:cstheme="minorHAnsi"/>
          <w:b/>
          <w:color w:val="C0504D"/>
          <w:sz w:val="23"/>
          <w:szCs w:val="23"/>
          <w:u w:val="single"/>
        </w:rPr>
        <w:t>candidate,</w:t>
      </w:r>
      <w:r w:rsidRPr="0066718A">
        <w:rPr>
          <w:rFonts w:asciiTheme="minorHAnsi" w:hAnsiTheme="minorHAnsi" w:cstheme="minorHAnsi"/>
          <w:b/>
          <w:color w:val="C0504D"/>
          <w:sz w:val="23"/>
          <w:szCs w:val="23"/>
          <w:u w:val="single"/>
        </w:rPr>
        <w:t xml:space="preserve"> and will NOT be included in the next stage of competition.</w:t>
      </w:r>
    </w:p>
    <w:p w14:paraId="1F3B27F6" w14:textId="77777777" w:rsidR="006757BB" w:rsidRPr="00F10BB1" w:rsidRDefault="006757BB" w:rsidP="006757BB">
      <w:pPr>
        <w:pStyle w:val="ListParagraph"/>
        <w:rPr>
          <w:rFonts w:asciiTheme="minorHAnsi" w:hAnsiTheme="minorHAnsi" w:cstheme="minorHAnsi"/>
          <w:b/>
          <w:sz w:val="23"/>
          <w:szCs w:val="23"/>
          <w:u w:val="single"/>
        </w:rPr>
      </w:pPr>
    </w:p>
    <w:p w14:paraId="3B78D89E" w14:textId="77777777"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b/>
          <w:sz w:val="23"/>
          <w:szCs w:val="23"/>
        </w:rPr>
        <w:t>Please note that a previous submission of relevant Education Qualifications and Driving Licence to this office will not suffice as fulfilling the current application requirements.</w:t>
      </w:r>
      <w:r w:rsidRPr="00F10BB1">
        <w:rPr>
          <w:rFonts w:asciiTheme="minorHAnsi" w:hAnsiTheme="minorHAnsi" w:cstheme="minorHAnsi"/>
          <w:sz w:val="23"/>
          <w:szCs w:val="23"/>
        </w:rPr>
        <w:t xml:space="preserve">   </w:t>
      </w:r>
    </w:p>
    <w:p w14:paraId="261AED7B" w14:textId="77777777" w:rsidR="006757BB" w:rsidRPr="00F10BB1" w:rsidRDefault="006757BB" w:rsidP="006757BB">
      <w:pPr>
        <w:pStyle w:val="ListParagraph"/>
        <w:rPr>
          <w:rFonts w:asciiTheme="minorHAnsi" w:hAnsiTheme="minorHAnsi" w:cstheme="minorHAnsi"/>
          <w:sz w:val="23"/>
          <w:szCs w:val="23"/>
        </w:rPr>
      </w:pPr>
    </w:p>
    <w:p w14:paraId="7215577B" w14:textId="6D3FC9F3" w:rsidR="006757BB" w:rsidRPr="00F10BB1" w:rsidRDefault="006757BB" w:rsidP="006757BB">
      <w:pPr>
        <w:numPr>
          <w:ilvl w:val="0"/>
          <w:numId w:val="1"/>
        </w:numPr>
        <w:spacing w:line="200" w:lineRule="atLeast"/>
        <w:jc w:val="both"/>
        <w:rPr>
          <w:rFonts w:asciiTheme="minorHAnsi" w:hAnsiTheme="minorHAnsi" w:cstheme="minorHAnsi"/>
          <w:b/>
          <w:sz w:val="23"/>
          <w:szCs w:val="23"/>
        </w:rPr>
      </w:pPr>
      <w:r w:rsidRPr="00F10BB1">
        <w:rPr>
          <w:rFonts w:asciiTheme="minorHAnsi" w:hAnsiTheme="minorHAnsi" w:cstheme="minorHAnsi"/>
          <w:b/>
          <w:sz w:val="23"/>
          <w:szCs w:val="23"/>
        </w:rPr>
        <w:t xml:space="preserve">Applications will be short-listed </w:t>
      </w:r>
      <w:r w:rsidR="00971C25" w:rsidRPr="00F10BB1">
        <w:rPr>
          <w:rFonts w:asciiTheme="minorHAnsi" w:hAnsiTheme="minorHAnsi" w:cstheme="minorHAnsi"/>
          <w:b/>
          <w:sz w:val="23"/>
          <w:szCs w:val="23"/>
        </w:rPr>
        <w:t>based on</w:t>
      </w:r>
      <w:r w:rsidRPr="00F10BB1">
        <w:rPr>
          <w:rFonts w:asciiTheme="minorHAnsi" w:hAnsiTheme="minorHAnsi" w:cstheme="minorHAnsi"/>
          <w:b/>
          <w:sz w:val="23"/>
          <w:szCs w:val="23"/>
        </w:rPr>
        <w:t xml:space="preserve"> the information provided on the application form and therefore you should ensure that you have fully completed your application and all documentation requested is submitted.</w:t>
      </w:r>
    </w:p>
    <w:p w14:paraId="37C9F4AF" w14:textId="77777777" w:rsidR="006757BB" w:rsidRPr="00F10BB1" w:rsidRDefault="006757BB" w:rsidP="006757BB">
      <w:pPr>
        <w:ind w:left="360"/>
        <w:jc w:val="both"/>
        <w:rPr>
          <w:rFonts w:asciiTheme="minorHAnsi" w:hAnsiTheme="minorHAnsi" w:cstheme="minorHAnsi"/>
          <w:sz w:val="23"/>
          <w:szCs w:val="23"/>
        </w:rPr>
      </w:pPr>
    </w:p>
    <w:p w14:paraId="59BC9FBC" w14:textId="77777777"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 xml:space="preserve">Candidates should allow sufficient time to ensure delivery is </w:t>
      </w:r>
      <w:r w:rsidRPr="00F10BB1">
        <w:rPr>
          <w:rFonts w:asciiTheme="minorHAnsi" w:hAnsiTheme="minorHAnsi" w:cstheme="minorHAnsi"/>
          <w:sz w:val="23"/>
          <w:szCs w:val="23"/>
          <w:u w:val="single"/>
        </w:rPr>
        <w:t>not later</w:t>
      </w:r>
      <w:r w:rsidRPr="00F10BB1">
        <w:rPr>
          <w:rFonts w:asciiTheme="minorHAnsi" w:hAnsiTheme="minorHAnsi" w:cstheme="minorHAnsi"/>
          <w:sz w:val="23"/>
          <w:szCs w:val="23"/>
        </w:rPr>
        <w:t xml:space="preserve"> than the latest time for acceptance.  The responsibility rests with the applicant to ensure the application form, in full, is </w:t>
      </w:r>
      <w:r w:rsidRPr="00F10BB1">
        <w:rPr>
          <w:rFonts w:asciiTheme="minorHAnsi" w:hAnsiTheme="minorHAnsi" w:cstheme="minorHAnsi"/>
          <w:b/>
          <w:sz w:val="23"/>
          <w:szCs w:val="23"/>
          <w:u w:val="single"/>
        </w:rPr>
        <w:t>received</w:t>
      </w:r>
      <w:r w:rsidRPr="00F10BB1">
        <w:rPr>
          <w:rFonts w:asciiTheme="minorHAnsi" w:hAnsiTheme="minorHAnsi" w:cstheme="minorHAnsi"/>
          <w:sz w:val="23"/>
          <w:szCs w:val="23"/>
        </w:rPr>
        <w:t xml:space="preserve"> on time by the Human Resources Department, Galway City Council.  </w:t>
      </w:r>
    </w:p>
    <w:p w14:paraId="3448D80C" w14:textId="77777777" w:rsidR="006757BB" w:rsidRPr="00F10BB1" w:rsidRDefault="006757BB" w:rsidP="006757BB">
      <w:pPr>
        <w:jc w:val="both"/>
        <w:rPr>
          <w:rFonts w:asciiTheme="minorHAnsi" w:hAnsiTheme="minorHAnsi" w:cstheme="minorHAnsi"/>
          <w:sz w:val="23"/>
          <w:szCs w:val="23"/>
        </w:rPr>
      </w:pPr>
    </w:p>
    <w:p w14:paraId="69951BA6" w14:textId="77777777"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Please notify the Human Resources Department of any change of address.  Please ensure that you include a current valid contact number and current email address on your application form.</w:t>
      </w:r>
    </w:p>
    <w:p w14:paraId="1852A099" w14:textId="77777777" w:rsidR="006757BB" w:rsidRPr="00F10BB1" w:rsidRDefault="006757BB" w:rsidP="006757BB">
      <w:pPr>
        <w:pStyle w:val="ListParagraph"/>
        <w:rPr>
          <w:rFonts w:asciiTheme="minorHAnsi" w:hAnsiTheme="minorHAnsi" w:cstheme="minorHAnsi"/>
          <w:sz w:val="23"/>
          <w:szCs w:val="23"/>
        </w:rPr>
      </w:pPr>
    </w:p>
    <w:p w14:paraId="34E7D9A3" w14:textId="77777777" w:rsidR="006757BB" w:rsidRPr="00F10BB1" w:rsidRDefault="006757BB" w:rsidP="006757BB">
      <w:pPr>
        <w:numPr>
          <w:ilvl w:val="0"/>
          <w:numId w:val="1"/>
        </w:numPr>
        <w:jc w:val="both"/>
        <w:rPr>
          <w:rFonts w:asciiTheme="minorHAnsi" w:hAnsiTheme="minorHAnsi" w:cstheme="minorHAnsi"/>
          <w:sz w:val="23"/>
          <w:szCs w:val="23"/>
        </w:rPr>
      </w:pPr>
      <w:r w:rsidRPr="00F10BB1">
        <w:rPr>
          <w:rFonts w:asciiTheme="minorHAnsi" w:hAnsiTheme="minorHAnsi" w:cstheme="minorHAnsi"/>
          <w:sz w:val="23"/>
          <w:szCs w:val="23"/>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10BB1">
        <w:rPr>
          <w:rFonts w:asciiTheme="minorHAnsi" w:hAnsiTheme="minorHAnsi" w:cstheme="minorHAnsi"/>
          <w:sz w:val="23"/>
          <w:szCs w:val="23"/>
        </w:rPr>
        <w:t>An</w:t>
      </w:r>
      <w:proofErr w:type="gramEnd"/>
      <w:r w:rsidRPr="00F10BB1">
        <w:rPr>
          <w:rFonts w:asciiTheme="minorHAnsi" w:hAnsiTheme="minorHAnsi" w:cstheme="minorHAnsi"/>
          <w:sz w:val="23"/>
          <w:szCs w:val="23"/>
        </w:rPr>
        <w:t xml:space="preserve"> Post regarding any delays rests with the applicant.</w:t>
      </w:r>
    </w:p>
    <w:p w14:paraId="19F51199" w14:textId="77777777" w:rsidR="004D3EC8" w:rsidRPr="00F10BB1" w:rsidRDefault="004D3EC8" w:rsidP="004D3EC8">
      <w:pPr>
        <w:pStyle w:val="BlockText"/>
        <w:spacing w:line="360" w:lineRule="auto"/>
        <w:ind w:right="-765"/>
        <w:jc w:val="center"/>
        <w:rPr>
          <w:rFonts w:asciiTheme="minorHAnsi" w:hAnsiTheme="minorHAnsi" w:cstheme="minorHAnsi"/>
          <w:b/>
          <w:color w:val="FFFFFF" w:themeColor="background1"/>
          <w:sz w:val="32"/>
          <w:szCs w:val="32"/>
        </w:rPr>
      </w:pPr>
      <w:bookmarkStart w:id="3" w:name="_Hlk135983484"/>
      <w:r w:rsidRPr="00F10B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0FAD0B9E" wp14:editId="7CA36890">
                <wp:simplePos x="0" y="0"/>
                <wp:positionH relativeFrom="margin">
                  <wp:align>left</wp:align>
                </wp:positionH>
                <wp:positionV relativeFrom="paragraph">
                  <wp:posOffset>3810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txbx>
                        <w:txbxContent>
                          <w:p w14:paraId="63B0A080" w14:textId="77777777" w:rsidR="004D3EC8" w:rsidRDefault="004D3EC8" w:rsidP="004D3EC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AD0B9E" id="Rectangle 2" o:spid="_x0000_s1028" style="position:absolute;left:0;text-align:left;margin-left:0;margin-top:.3pt;width:484.5pt;height:53.25pt;z-index:-2516090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" fillcolor="#9b3937" strokecolor="windowText">
                <v:textbox>
                  <w:txbxContent>
                    <w:p w14:paraId="63B0A080" w14:textId="77777777" w:rsidR="004D3EC8" w:rsidRDefault="004D3EC8" w:rsidP="004D3EC8"/>
                  </w:txbxContent>
                </v:textbox>
                <w10:wrap anchorx="margin"/>
              </v:rect>
            </w:pict>
          </mc:Fallback>
        </mc:AlternateContent>
      </w:r>
      <w:r w:rsidRPr="00F10BB1">
        <w:rPr>
          <w:rFonts w:asciiTheme="minorHAnsi" w:hAnsiTheme="minorHAnsi" w:cstheme="minorHAnsi"/>
          <w:b/>
          <w:color w:val="FFFFFF" w:themeColor="background1"/>
          <w:sz w:val="32"/>
          <w:szCs w:val="32"/>
        </w:rPr>
        <w:tab/>
        <w:t xml:space="preserve">POSITION OF </w:t>
      </w:r>
    </w:p>
    <w:p w14:paraId="69B0D5C6" w14:textId="77777777" w:rsidR="004D3EC8" w:rsidRPr="00F10BB1" w:rsidRDefault="004D3EC8" w:rsidP="004D3EC8">
      <w:pPr>
        <w:pStyle w:val="BlockText"/>
        <w:spacing w:line="360" w:lineRule="auto"/>
        <w:ind w:right="-765"/>
        <w:jc w:val="center"/>
        <w:rPr>
          <w:rFonts w:asciiTheme="minorHAnsi" w:hAnsiTheme="minorHAnsi" w:cstheme="minorHAnsi"/>
          <w:b/>
          <w:color w:val="FFFFFF" w:themeColor="background1"/>
          <w:sz w:val="32"/>
          <w:szCs w:val="32"/>
        </w:rPr>
      </w:pPr>
      <w:r w:rsidRPr="00F10BB1">
        <w:rPr>
          <w:rFonts w:asciiTheme="minorHAnsi" w:hAnsiTheme="minorHAnsi" w:cstheme="minorHAnsi"/>
          <w:b/>
          <w:color w:val="FFFFFF" w:themeColor="background1"/>
          <w:sz w:val="32"/>
          <w:szCs w:val="32"/>
        </w:rPr>
        <w:t xml:space="preserve">TENANCY SUSTAINMENT OFFICER </w:t>
      </w:r>
    </w:p>
    <w:p w14:paraId="4005F9CD" w14:textId="77777777" w:rsidR="004D3EC8" w:rsidRPr="00F10BB1" w:rsidRDefault="004D3EC8" w:rsidP="004D3EC8">
      <w:pPr>
        <w:jc w:val="both"/>
        <w:rPr>
          <w:rFonts w:asciiTheme="minorHAnsi" w:hAnsiTheme="minorHAnsi" w:cstheme="minorHAnsi"/>
        </w:rPr>
      </w:pPr>
    </w:p>
    <w:p w14:paraId="65AE3EC7" w14:textId="77777777" w:rsidR="004D3EC8" w:rsidRPr="00F10BB1" w:rsidRDefault="004D3EC8" w:rsidP="004D3EC8">
      <w:pPr>
        <w:jc w:val="both"/>
        <w:rPr>
          <w:rFonts w:asciiTheme="minorHAnsi" w:hAnsiTheme="minorHAnsi" w:cstheme="minorHAnsi"/>
          <w:b/>
          <w:bCs/>
        </w:rPr>
      </w:pPr>
      <w:r w:rsidRPr="00F10BB1">
        <w:rPr>
          <w:rFonts w:asciiTheme="minorHAnsi" w:hAnsiTheme="minorHAnsi" w:cstheme="minorHAnsi"/>
          <w:b/>
          <w:bCs/>
        </w:rPr>
        <w:t>The Position:</w:t>
      </w:r>
    </w:p>
    <w:p w14:paraId="68AB38F3" w14:textId="77777777" w:rsidR="004D3EC8" w:rsidRPr="00F10BB1" w:rsidRDefault="004D3EC8" w:rsidP="004D3EC8">
      <w:pPr>
        <w:jc w:val="both"/>
        <w:rPr>
          <w:rFonts w:asciiTheme="minorHAnsi" w:hAnsiTheme="minorHAnsi" w:cstheme="minorHAnsi"/>
        </w:rPr>
      </w:pPr>
    </w:p>
    <w:p w14:paraId="0BB4A842" w14:textId="77777777" w:rsidR="004D3EC8" w:rsidRPr="00F10BB1" w:rsidRDefault="004D3EC8" w:rsidP="004D3EC8">
      <w:pPr>
        <w:jc w:val="both"/>
        <w:rPr>
          <w:rFonts w:asciiTheme="minorHAnsi" w:hAnsiTheme="minorHAnsi" w:cstheme="minorHAnsi"/>
        </w:rPr>
      </w:pPr>
      <w:r w:rsidRPr="00F10BB1">
        <w:rPr>
          <w:rFonts w:asciiTheme="minorHAnsi" w:hAnsiTheme="minorHAnsi" w:cstheme="minorHAnsi"/>
        </w:rPr>
        <w:t xml:space="preserve">The Tenancy Sustainment Officer will report to the Director of Services for Housing, </w:t>
      </w:r>
      <w:r w:rsidRPr="00F10BB1">
        <w:rPr>
          <w:rFonts w:asciiTheme="minorHAnsi" w:hAnsiTheme="minorHAnsi" w:cstheme="minorHAnsi"/>
          <w:lang w:val="en-IE"/>
        </w:rPr>
        <w:t xml:space="preserve">Economic Development &amp; Culture </w:t>
      </w:r>
      <w:r w:rsidRPr="00F10BB1">
        <w:rPr>
          <w:rFonts w:asciiTheme="minorHAnsi" w:hAnsiTheme="minorHAnsi" w:cstheme="minorHAnsi"/>
        </w:rPr>
        <w:t xml:space="preserve">or such officer of Galway City Council, the Chief Executive or Director of Service may designate for this purpose. </w:t>
      </w:r>
    </w:p>
    <w:p w14:paraId="2CA7A79F" w14:textId="77777777" w:rsidR="004D3EC8" w:rsidRPr="00F10BB1" w:rsidRDefault="004D3EC8" w:rsidP="004D3EC8">
      <w:pPr>
        <w:jc w:val="both"/>
        <w:rPr>
          <w:rFonts w:asciiTheme="minorHAnsi" w:hAnsiTheme="minorHAnsi" w:cstheme="minorHAnsi"/>
        </w:rPr>
      </w:pPr>
    </w:p>
    <w:p w14:paraId="36D648B8" w14:textId="77777777" w:rsidR="004D3EC8" w:rsidRPr="00F10BB1" w:rsidRDefault="004D3EC8" w:rsidP="004D3EC8">
      <w:pPr>
        <w:jc w:val="both"/>
        <w:rPr>
          <w:rFonts w:asciiTheme="minorHAnsi" w:hAnsiTheme="minorHAnsi" w:cstheme="minorHAnsi"/>
          <w:color w:val="000000" w:themeColor="text1"/>
        </w:rPr>
      </w:pPr>
      <w:r w:rsidRPr="00F10BB1">
        <w:rPr>
          <w:rFonts w:asciiTheme="minorHAnsi" w:hAnsiTheme="minorHAnsi" w:cstheme="minorHAnsi"/>
        </w:rPr>
        <w:t xml:space="preserve">The holder of the post will perform duties as may be assigned from time to time which will involve the facilitation, implementation and promotion of the policies and objectives of Galway City Council Housing Policy. The post holder will join the </w:t>
      </w:r>
      <w:r w:rsidRPr="00F10BB1">
        <w:rPr>
          <w:rFonts w:asciiTheme="minorHAnsi" w:hAnsiTheme="minorHAnsi" w:cstheme="minorHAnsi"/>
          <w:color w:val="000000" w:themeColor="text1"/>
        </w:rPr>
        <w:t xml:space="preserve">Homeless Services </w:t>
      </w:r>
      <w:r w:rsidRPr="00F10BB1">
        <w:rPr>
          <w:rFonts w:asciiTheme="minorHAnsi" w:hAnsiTheme="minorHAnsi" w:cstheme="minorHAnsi"/>
        </w:rPr>
        <w:t xml:space="preserve">Team in the Housing Department and, while the Tenancy Sustainment Officer will have specific duties, it is expected that, being part of a team, there will be a degree of sharing and overlap of responsibilities </w:t>
      </w:r>
      <w:r w:rsidRPr="00F10BB1">
        <w:rPr>
          <w:rFonts w:asciiTheme="minorHAnsi" w:hAnsiTheme="minorHAnsi" w:cstheme="minorHAnsi"/>
          <w:color w:val="000000" w:themeColor="text1"/>
        </w:rPr>
        <w:t>with other members of the team.</w:t>
      </w:r>
    </w:p>
    <w:p w14:paraId="55B07909" w14:textId="77777777" w:rsidR="004D3EC8" w:rsidRPr="00F10BB1" w:rsidRDefault="004D3EC8" w:rsidP="004D3EC8">
      <w:pPr>
        <w:jc w:val="both"/>
        <w:rPr>
          <w:rFonts w:asciiTheme="minorHAnsi" w:hAnsiTheme="minorHAnsi" w:cstheme="minorHAnsi"/>
          <w:color w:val="000000" w:themeColor="text1"/>
        </w:rPr>
      </w:pPr>
    </w:p>
    <w:p w14:paraId="68D9AB68" w14:textId="77777777" w:rsidR="004D3EC8" w:rsidRPr="00F10BB1" w:rsidRDefault="004D3EC8" w:rsidP="004D3EC8">
      <w:pPr>
        <w:jc w:val="both"/>
        <w:rPr>
          <w:rFonts w:asciiTheme="minorHAnsi" w:hAnsiTheme="minorHAnsi" w:cstheme="minorHAnsi"/>
        </w:rPr>
      </w:pPr>
      <w:r w:rsidRPr="00F10B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8416" behindDoc="1" locked="0" layoutInCell="1" allowOverlap="1" wp14:anchorId="23EF570C" wp14:editId="2FEB2F38">
                <wp:simplePos x="0" y="0"/>
                <wp:positionH relativeFrom="margin">
                  <wp:align>left</wp:align>
                </wp:positionH>
                <wp:positionV relativeFrom="paragraph">
                  <wp:posOffset>62864</wp:posOffset>
                </wp:positionV>
                <wp:extent cx="6153150" cy="42862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428625"/>
                        </a:xfrm>
                        <a:prstGeom prst="rect">
                          <a:avLst/>
                        </a:prstGeom>
                        <a:solidFill>
                          <a:srgbClr val="9B3937"/>
                        </a:solidFill>
                        <a:ln w="9525" cap="flat" cmpd="sng" algn="ctr">
                          <a:solidFill>
                            <a:sysClr val="windowText" lastClr="000000"/>
                          </a:solidFill>
                          <a:prstDash val="solid"/>
                        </a:ln>
                        <a:effectLst/>
                      </wps:spPr>
                      <wps:txbx>
                        <w:txbxContent>
                          <w:p w14:paraId="0A0A35C1" w14:textId="77777777" w:rsidR="004D3EC8" w:rsidRDefault="004D3EC8" w:rsidP="004D3EC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EF570C" id="Rectangle 205928120" o:spid="_x0000_s1029" style="position:absolute;left:0;text-align:left;margin-left:0;margin-top:4.95pt;width:484.5pt;height:33.75pt;z-index:-2516080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" fillcolor="#9b3937" strokecolor="windowText">
                <v:textbox>
                  <w:txbxContent>
                    <w:p w14:paraId="0A0A35C1" w14:textId="77777777" w:rsidR="004D3EC8" w:rsidRDefault="004D3EC8" w:rsidP="004D3EC8"/>
                  </w:txbxContent>
                </v:textbox>
                <w10:wrap anchorx="margin"/>
              </v:rect>
            </w:pict>
          </mc:Fallback>
        </mc:AlternateContent>
      </w:r>
    </w:p>
    <w:p w14:paraId="0191AEB2" w14:textId="77777777" w:rsidR="004D3EC8" w:rsidRPr="00F10BB1" w:rsidRDefault="004D3EC8" w:rsidP="004D3EC8">
      <w:pPr>
        <w:tabs>
          <w:tab w:val="left" w:pos="5460"/>
        </w:tabs>
        <w:jc w:val="center"/>
        <w:rPr>
          <w:rFonts w:asciiTheme="minorHAnsi" w:hAnsiTheme="minorHAnsi" w:cstheme="minorHAnsi"/>
          <w:b/>
          <w:bCs/>
          <w:sz w:val="32"/>
          <w:szCs w:val="32"/>
        </w:rPr>
      </w:pPr>
      <w:r w:rsidRPr="00F10BB1">
        <w:rPr>
          <w:rFonts w:asciiTheme="minorHAnsi" w:hAnsiTheme="minorHAnsi" w:cstheme="minorHAnsi"/>
          <w:b/>
          <w:bCs/>
          <w:color w:val="FFFFFF" w:themeColor="background1"/>
          <w:sz w:val="32"/>
          <w:szCs w:val="32"/>
        </w:rPr>
        <w:t>DUTIES AND RESPONSIBILITIES</w:t>
      </w:r>
    </w:p>
    <w:p w14:paraId="4CE78415" w14:textId="77777777" w:rsidR="004D3EC8" w:rsidRPr="00F10BB1" w:rsidRDefault="004D3EC8" w:rsidP="004D3EC8">
      <w:pPr>
        <w:jc w:val="both"/>
        <w:rPr>
          <w:rFonts w:asciiTheme="minorHAnsi" w:hAnsiTheme="minorHAnsi" w:cstheme="minorHAnsi"/>
        </w:rPr>
      </w:pPr>
    </w:p>
    <w:p w14:paraId="68C2F3EB" w14:textId="77777777" w:rsidR="004D3EC8" w:rsidRPr="00F10BB1" w:rsidRDefault="004D3EC8" w:rsidP="004D3EC8">
      <w:pPr>
        <w:jc w:val="both"/>
        <w:rPr>
          <w:rFonts w:asciiTheme="minorHAnsi" w:hAnsiTheme="minorHAnsi" w:cstheme="minorHAnsi"/>
          <w:b/>
        </w:rPr>
      </w:pPr>
    </w:p>
    <w:p w14:paraId="1A145EF5" w14:textId="77777777" w:rsidR="004D3EC8" w:rsidRPr="00F10BB1" w:rsidRDefault="004D3EC8" w:rsidP="004D3EC8">
      <w:pPr>
        <w:jc w:val="both"/>
        <w:rPr>
          <w:rFonts w:asciiTheme="minorHAnsi" w:hAnsiTheme="minorHAnsi" w:cstheme="minorHAnsi"/>
          <w:b/>
        </w:rPr>
      </w:pPr>
      <w:r w:rsidRPr="00F10BB1">
        <w:rPr>
          <w:rFonts w:asciiTheme="minorHAnsi" w:hAnsiTheme="minorHAnsi" w:cstheme="minorHAnsi"/>
          <w:b/>
        </w:rPr>
        <w:t xml:space="preserve">Duties shall include but are </w:t>
      </w:r>
      <w:r w:rsidRPr="00F10BB1">
        <w:rPr>
          <w:rFonts w:asciiTheme="minorHAnsi" w:hAnsiTheme="minorHAnsi" w:cstheme="minorHAnsi"/>
          <w:b/>
          <w:u w:val="single"/>
        </w:rPr>
        <w:t xml:space="preserve">not </w:t>
      </w:r>
      <w:r w:rsidRPr="00F10BB1">
        <w:rPr>
          <w:rFonts w:asciiTheme="minorHAnsi" w:hAnsiTheme="minorHAnsi" w:cstheme="minorHAnsi"/>
          <w:b/>
        </w:rPr>
        <w:t>limited to:</w:t>
      </w:r>
    </w:p>
    <w:p w14:paraId="1A8B95A7" w14:textId="77777777" w:rsidR="004D3EC8" w:rsidRPr="00F10BB1" w:rsidRDefault="004D3EC8" w:rsidP="004D3EC8">
      <w:pPr>
        <w:jc w:val="both"/>
        <w:rPr>
          <w:rFonts w:asciiTheme="minorHAnsi" w:hAnsiTheme="minorHAnsi" w:cstheme="minorHAnsi"/>
          <w:b/>
        </w:rPr>
      </w:pPr>
    </w:p>
    <w:p w14:paraId="77F8E76E" w14:textId="77777777" w:rsidR="004D3EC8" w:rsidRPr="00F10BB1" w:rsidRDefault="004D3EC8" w:rsidP="00971C25">
      <w:pPr>
        <w:pStyle w:val="NoSpacing"/>
        <w:widowControl/>
        <w:numPr>
          <w:ilvl w:val="0"/>
          <w:numId w:val="11"/>
        </w:numPr>
        <w:suppressAutoHyphens w:val="0"/>
        <w:spacing w:line="276" w:lineRule="auto"/>
        <w:jc w:val="both"/>
        <w:rPr>
          <w:rFonts w:asciiTheme="minorHAnsi" w:hAnsiTheme="minorHAnsi" w:cstheme="minorHAnsi"/>
          <w:szCs w:val="24"/>
          <w:lang w:val="en-IE"/>
        </w:rPr>
      </w:pPr>
      <w:r w:rsidRPr="00F10BB1">
        <w:rPr>
          <w:rFonts w:asciiTheme="minorHAnsi" w:hAnsiTheme="minorHAnsi" w:cstheme="minorHAnsi"/>
          <w:szCs w:val="24"/>
        </w:rPr>
        <w:t>Working</w:t>
      </w:r>
      <w:r w:rsidRPr="00F10BB1">
        <w:rPr>
          <w:rFonts w:asciiTheme="minorHAnsi" w:hAnsiTheme="minorHAnsi" w:cstheme="minorHAnsi"/>
          <w:szCs w:val="24"/>
          <w:lang w:val="en-IE"/>
        </w:rPr>
        <w:t xml:space="preserve"> with people who are homeless or at risk of homelessness to enable and assist them to source private rented accommodation, if possible, or allocate emergency accommodation if necessary.</w:t>
      </w:r>
    </w:p>
    <w:p w14:paraId="22D356E8" w14:textId="77777777" w:rsidR="004D3EC8" w:rsidRPr="00F10BB1" w:rsidRDefault="004D3EC8" w:rsidP="00971C25">
      <w:pPr>
        <w:pStyle w:val="NoSpacing"/>
        <w:widowControl/>
        <w:numPr>
          <w:ilvl w:val="0"/>
          <w:numId w:val="11"/>
        </w:numPr>
        <w:suppressAutoHyphens w:val="0"/>
        <w:spacing w:line="276" w:lineRule="auto"/>
        <w:jc w:val="both"/>
        <w:rPr>
          <w:rFonts w:asciiTheme="minorHAnsi" w:hAnsiTheme="minorHAnsi" w:cstheme="minorHAnsi"/>
          <w:szCs w:val="24"/>
          <w:lang w:val="en-IE"/>
        </w:rPr>
      </w:pPr>
      <w:r w:rsidRPr="00F10BB1">
        <w:rPr>
          <w:rFonts w:asciiTheme="minorHAnsi" w:hAnsiTheme="minorHAnsi" w:cstheme="minorHAnsi"/>
          <w:szCs w:val="24"/>
          <w:lang w:val="en-IE"/>
        </w:rPr>
        <w:t>Putting in place support plans to assist people in sustaining tenancies for the long term.</w:t>
      </w:r>
    </w:p>
    <w:p w14:paraId="20B9C425"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Interview and assess clients seeking a homeless service by appointment or unscheduled presentations at public counter.</w:t>
      </w:r>
    </w:p>
    <w:p w14:paraId="11A68C52"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Provide assessment and advice to people who are homeless.</w:t>
      </w:r>
    </w:p>
    <w:p w14:paraId="3D61E734" w14:textId="77777777" w:rsidR="004D3EC8" w:rsidRPr="00F10BB1" w:rsidRDefault="004D3EC8" w:rsidP="00971C25">
      <w:pPr>
        <w:widowControl/>
        <w:numPr>
          <w:ilvl w:val="0"/>
          <w:numId w:val="10"/>
        </w:numPr>
        <w:suppressAutoHyphens w:val="0"/>
        <w:jc w:val="both"/>
        <w:rPr>
          <w:rFonts w:asciiTheme="minorHAnsi" w:hAnsiTheme="minorHAnsi" w:cstheme="minorHAnsi"/>
        </w:rPr>
      </w:pPr>
      <w:r w:rsidRPr="00F10BB1">
        <w:rPr>
          <w:rFonts w:asciiTheme="minorHAnsi" w:eastAsia="Times New Roman" w:hAnsiTheme="minorHAnsi" w:cstheme="minorHAnsi"/>
          <w:lang w:eastAsia="en-IE"/>
        </w:rPr>
        <w:t>Receive and act on referrals submitted via the interdisciplinary referral protocol.</w:t>
      </w:r>
    </w:p>
    <w:p w14:paraId="6FEF7F51" w14:textId="77777777" w:rsidR="004D3EC8" w:rsidRPr="00F10BB1" w:rsidRDefault="004D3EC8" w:rsidP="00971C25">
      <w:pPr>
        <w:widowControl/>
        <w:numPr>
          <w:ilvl w:val="0"/>
          <w:numId w:val="10"/>
        </w:numPr>
        <w:suppressAutoHyphens w:val="0"/>
        <w:jc w:val="both"/>
        <w:rPr>
          <w:rFonts w:asciiTheme="minorHAnsi" w:hAnsiTheme="minorHAnsi" w:cstheme="minorHAnsi"/>
        </w:rPr>
      </w:pPr>
      <w:r w:rsidRPr="00F10BB1">
        <w:rPr>
          <w:rFonts w:asciiTheme="minorHAnsi" w:hAnsiTheme="minorHAnsi" w:cstheme="minorHAnsi"/>
        </w:rPr>
        <w:t>Undertake a Risk Assessment for all new cases.</w:t>
      </w:r>
    </w:p>
    <w:p w14:paraId="51F446ED"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Investigate cases thoroughly, maintaining links with other Authorities, Gardai, Community Welfare Officer’s etc.</w:t>
      </w:r>
    </w:p>
    <w:p w14:paraId="2351DFB8" w14:textId="5BDBA52E"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 xml:space="preserve">Refer for placement to emergency accommodation as appropriate. </w:t>
      </w:r>
      <w:r w:rsidR="00AC3030" w:rsidRPr="002B1D92">
        <w:rPr>
          <w:rFonts w:asciiTheme="minorHAnsi" w:eastAsia="Times New Roman" w:hAnsiTheme="minorHAnsi" w:cstheme="minorHAnsi"/>
          <w:szCs w:val="24"/>
          <w:lang w:eastAsia="en-IE"/>
        </w:rPr>
        <w:t>Assist applicants with making applications for social housing support.</w:t>
      </w:r>
    </w:p>
    <w:p w14:paraId="170065B8" w14:textId="77777777" w:rsidR="004D3EC8" w:rsidRPr="00F10BB1" w:rsidRDefault="004D3EC8" w:rsidP="00971C25">
      <w:pPr>
        <w:widowControl/>
        <w:numPr>
          <w:ilvl w:val="0"/>
          <w:numId w:val="10"/>
        </w:numPr>
        <w:suppressAutoHyphens w:val="0"/>
        <w:jc w:val="both"/>
        <w:rPr>
          <w:rFonts w:asciiTheme="minorHAnsi" w:hAnsiTheme="minorHAnsi" w:cstheme="minorHAnsi"/>
        </w:rPr>
      </w:pPr>
      <w:r w:rsidRPr="00F10BB1">
        <w:rPr>
          <w:rFonts w:asciiTheme="minorHAnsi" w:hAnsiTheme="minorHAnsi" w:cstheme="minorHAnsi"/>
        </w:rPr>
        <w:t>Consult and liaise with relevant parties to assess the client’s needs and the level of support needed.</w:t>
      </w:r>
    </w:p>
    <w:p w14:paraId="054B0F73"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Work with clients placed in emergency facilities with a view to securing long term accommodation and where possible, avoid continued placement in emergency facilities.</w:t>
      </w:r>
    </w:p>
    <w:p w14:paraId="2B9C6CD2"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Enable and assist clients to source suitable private rented HAP accommodation.</w:t>
      </w:r>
    </w:p>
    <w:p w14:paraId="2B07770D" w14:textId="77777777" w:rsidR="004D3EC8" w:rsidRPr="00F10BB1" w:rsidRDefault="004D3EC8" w:rsidP="00971C25">
      <w:pPr>
        <w:widowControl/>
        <w:numPr>
          <w:ilvl w:val="0"/>
          <w:numId w:val="10"/>
        </w:numPr>
        <w:suppressAutoHyphens w:val="0"/>
        <w:jc w:val="both"/>
        <w:rPr>
          <w:rFonts w:asciiTheme="minorHAnsi" w:hAnsiTheme="minorHAnsi" w:cstheme="minorHAnsi"/>
        </w:rPr>
      </w:pPr>
      <w:r w:rsidRPr="00F10BB1">
        <w:rPr>
          <w:rFonts w:asciiTheme="minorHAnsi" w:hAnsiTheme="minorHAnsi" w:cstheme="minorHAnsi"/>
        </w:rPr>
        <w:t>Develop a support plan in conjunction with the client which will enable them to sustain their tenancies for the long term in an appropriate home.</w:t>
      </w:r>
    </w:p>
    <w:p w14:paraId="586F017E"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lastRenderedPageBreak/>
        <w:t xml:space="preserve">Assist clients in settling into accommodation (arrange home visits) and ensure that clients are fully briefed on services available to them from external agencies and </w:t>
      </w:r>
      <w:r w:rsidRPr="00F10BB1">
        <w:rPr>
          <w:rFonts w:asciiTheme="minorHAnsi" w:hAnsiTheme="minorHAnsi" w:cstheme="minorHAnsi"/>
          <w:szCs w:val="24"/>
          <w:lang w:val="en-IE"/>
        </w:rPr>
        <w:t>provide support and advice on finances, benefit entitlements, health, education.</w:t>
      </w:r>
    </w:p>
    <w:p w14:paraId="35991B76"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hAnsiTheme="minorHAnsi" w:cstheme="minorHAnsi"/>
          <w:szCs w:val="24"/>
          <w:lang w:val="en-IE"/>
        </w:rPr>
        <w:t xml:space="preserve">Refer to Resettlement and other Tenancy Sustainment Services if necessary. </w:t>
      </w:r>
    </w:p>
    <w:p w14:paraId="4DBF4BCB" w14:textId="77777777" w:rsidR="004D3EC8" w:rsidRPr="00F10BB1" w:rsidRDefault="004D3EC8" w:rsidP="00971C25">
      <w:pPr>
        <w:numPr>
          <w:ilvl w:val="0"/>
          <w:numId w:val="10"/>
        </w:numPr>
        <w:suppressAutoHyphens w:val="0"/>
        <w:overflowPunct w:val="0"/>
        <w:autoSpaceDE w:val="0"/>
        <w:autoSpaceDN w:val="0"/>
        <w:adjustRightInd w:val="0"/>
        <w:jc w:val="both"/>
        <w:rPr>
          <w:rFonts w:asciiTheme="minorHAnsi" w:hAnsiTheme="minorHAnsi" w:cstheme="minorHAnsi"/>
          <w:lang w:val="en-IE"/>
        </w:rPr>
      </w:pPr>
      <w:r w:rsidRPr="00F10BB1">
        <w:rPr>
          <w:rFonts w:asciiTheme="minorHAnsi" w:hAnsiTheme="minorHAnsi" w:cstheme="minorHAnsi"/>
          <w:lang w:val="en-IE"/>
        </w:rPr>
        <w:t>Assist clients to access community supports and social activity.</w:t>
      </w:r>
    </w:p>
    <w:p w14:paraId="3ECB80FD" w14:textId="77777777" w:rsidR="004D3EC8" w:rsidRPr="00F10BB1" w:rsidRDefault="004D3EC8" w:rsidP="00971C25">
      <w:pPr>
        <w:widowControl/>
        <w:numPr>
          <w:ilvl w:val="0"/>
          <w:numId w:val="10"/>
        </w:numPr>
        <w:suppressAutoHyphens w:val="0"/>
        <w:jc w:val="both"/>
        <w:rPr>
          <w:rFonts w:asciiTheme="minorHAnsi" w:hAnsiTheme="minorHAnsi" w:cstheme="minorHAnsi"/>
        </w:rPr>
      </w:pPr>
      <w:r w:rsidRPr="00F10BB1">
        <w:rPr>
          <w:rFonts w:asciiTheme="minorHAnsi" w:hAnsiTheme="minorHAnsi" w:cstheme="minorHAnsi"/>
        </w:rPr>
        <w:t xml:space="preserve">Ensure all clients are supported to develop skills such as budgeting, housekeeping, home maintenance, bill paying, being a good tenant, being a good neighbour and self-care. </w:t>
      </w:r>
    </w:p>
    <w:p w14:paraId="20204660"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eastAsia="Times New Roman" w:hAnsiTheme="minorHAnsi" w:cstheme="minorHAnsi"/>
          <w:szCs w:val="24"/>
          <w:lang w:eastAsia="en-IE"/>
        </w:rPr>
      </w:pPr>
      <w:r w:rsidRPr="00F10BB1">
        <w:rPr>
          <w:rFonts w:asciiTheme="minorHAnsi" w:eastAsia="Times New Roman" w:hAnsiTheme="minorHAnsi" w:cstheme="minorHAnsi"/>
          <w:szCs w:val="24"/>
          <w:lang w:eastAsia="en-IE"/>
        </w:rPr>
        <w:t>Participate in the Homeless Action Team (H.</w:t>
      </w:r>
      <w:proofErr w:type="gramStart"/>
      <w:r w:rsidRPr="00F10BB1">
        <w:rPr>
          <w:rFonts w:asciiTheme="minorHAnsi" w:eastAsia="Times New Roman" w:hAnsiTheme="minorHAnsi" w:cstheme="minorHAnsi"/>
          <w:szCs w:val="24"/>
          <w:lang w:eastAsia="en-IE"/>
        </w:rPr>
        <w:t>A.Ts</w:t>
      </w:r>
      <w:proofErr w:type="gramEnd"/>
      <w:r w:rsidRPr="00F10BB1">
        <w:rPr>
          <w:rFonts w:asciiTheme="minorHAnsi" w:eastAsia="Times New Roman" w:hAnsiTheme="minorHAnsi" w:cstheme="minorHAnsi"/>
          <w:szCs w:val="24"/>
          <w:lang w:eastAsia="en-IE"/>
        </w:rPr>
        <w:t>).</w:t>
      </w:r>
    </w:p>
    <w:p w14:paraId="113889E6" w14:textId="77777777" w:rsidR="004D3EC8" w:rsidRPr="00F10BB1" w:rsidRDefault="004D3EC8" w:rsidP="00971C25">
      <w:pPr>
        <w:pStyle w:val="ListParagraph"/>
        <w:widowControl/>
        <w:numPr>
          <w:ilvl w:val="0"/>
          <w:numId w:val="10"/>
        </w:numPr>
        <w:tabs>
          <w:tab w:val="num" w:pos="1114"/>
        </w:tabs>
        <w:suppressAutoHyphens w:val="0"/>
        <w:jc w:val="both"/>
        <w:rPr>
          <w:rFonts w:asciiTheme="minorHAnsi" w:hAnsiTheme="minorHAnsi" w:cstheme="minorHAnsi"/>
          <w:szCs w:val="24"/>
        </w:rPr>
      </w:pPr>
      <w:r w:rsidRPr="00F10BB1">
        <w:rPr>
          <w:rFonts w:asciiTheme="minorHAnsi" w:eastAsia="Times New Roman" w:hAnsiTheme="minorHAnsi" w:cstheme="minorHAnsi"/>
          <w:szCs w:val="24"/>
          <w:lang w:eastAsia="en-IE"/>
        </w:rPr>
        <w:t>Create and maintain files and records of clients.</w:t>
      </w:r>
    </w:p>
    <w:p w14:paraId="410EF8CC"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Maintain and review needs assessments, action plans and support plans with the client and other agencies as needed or agreed or as requested by the line manager.</w:t>
      </w:r>
    </w:p>
    <w:p w14:paraId="766B8572"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Promote positive, person centred responses for persons who are homeless and at risk of homelessness, in partnership with existing service providers.</w:t>
      </w:r>
    </w:p>
    <w:p w14:paraId="15EB505E" w14:textId="50813780"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 xml:space="preserve">Communicate clearly, report any </w:t>
      </w:r>
      <w:r w:rsidR="00971C25" w:rsidRPr="00F10BB1">
        <w:rPr>
          <w:rFonts w:asciiTheme="minorHAnsi" w:hAnsiTheme="minorHAnsi" w:cstheme="minorHAnsi"/>
        </w:rPr>
        <w:t>concerns,</w:t>
      </w:r>
      <w:r w:rsidRPr="00F10BB1">
        <w:rPr>
          <w:rFonts w:asciiTheme="minorHAnsi" w:hAnsiTheme="minorHAnsi" w:cstheme="minorHAnsi"/>
        </w:rPr>
        <w:t xml:space="preserve"> and deliver hand-over reports as appropriate to colleagues and line management.</w:t>
      </w:r>
    </w:p>
    <w:p w14:paraId="7F76D3A0"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Keep factual, up to date records on all clients engaged with by recording on internal databases and on the PASS system (The Pathway Accommodation and Support System).</w:t>
      </w:r>
    </w:p>
    <w:p w14:paraId="0CA1AB25"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Assemble and compile statistical data as requested by the Senior Executive Officer or their delegate.</w:t>
      </w:r>
    </w:p>
    <w:p w14:paraId="312F7466"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Develop positive and good working relationships and liaise closely with other agencies for the benefit of the client.</w:t>
      </w:r>
    </w:p>
    <w:p w14:paraId="04912B40" w14:textId="77777777" w:rsidR="004D3EC8" w:rsidRPr="00F10BB1" w:rsidRDefault="004D3EC8" w:rsidP="00971C25">
      <w:pPr>
        <w:numPr>
          <w:ilvl w:val="0"/>
          <w:numId w:val="8"/>
        </w:numPr>
        <w:suppressAutoHyphens w:val="0"/>
        <w:overflowPunct w:val="0"/>
        <w:autoSpaceDE w:val="0"/>
        <w:autoSpaceDN w:val="0"/>
        <w:adjustRightInd w:val="0"/>
        <w:jc w:val="both"/>
        <w:rPr>
          <w:rFonts w:asciiTheme="minorHAnsi" w:hAnsiTheme="minorHAnsi" w:cstheme="minorHAnsi"/>
          <w:lang w:val="en-IE"/>
        </w:rPr>
      </w:pPr>
      <w:r w:rsidRPr="00F10BB1">
        <w:rPr>
          <w:rFonts w:asciiTheme="minorHAnsi" w:hAnsiTheme="minorHAnsi" w:cstheme="minorHAnsi"/>
          <w:lang w:val="en-IE"/>
        </w:rPr>
        <w:t>Work as part of a team.</w:t>
      </w:r>
    </w:p>
    <w:p w14:paraId="5034E095" w14:textId="77777777" w:rsidR="004D3EC8" w:rsidRPr="00F10BB1" w:rsidRDefault="004D3EC8" w:rsidP="00971C25">
      <w:pPr>
        <w:numPr>
          <w:ilvl w:val="0"/>
          <w:numId w:val="8"/>
        </w:numPr>
        <w:suppressAutoHyphens w:val="0"/>
        <w:overflowPunct w:val="0"/>
        <w:autoSpaceDE w:val="0"/>
        <w:autoSpaceDN w:val="0"/>
        <w:adjustRightInd w:val="0"/>
        <w:jc w:val="both"/>
        <w:rPr>
          <w:rFonts w:asciiTheme="minorHAnsi" w:hAnsiTheme="minorHAnsi" w:cstheme="minorHAnsi"/>
          <w:lang w:val="en-IE"/>
        </w:rPr>
      </w:pPr>
      <w:r w:rsidRPr="00F10BB1">
        <w:rPr>
          <w:rFonts w:asciiTheme="minorHAnsi" w:hAnsiTheme="minorHAnsi" w:cstheme="minorHAnsi"/>
          <w:lang w:val="en-IE"/>
        </w:rPr>
        <w:t xml:space="preserve">Attend regular supervision with your line manager. </w:t>
      </w:r>
    </w:p>
    <w:p w14:paraId="1798A606" w14:textId="77777777" w:rsidR="004D3EC8" w:rsidRPr="00F10BB1" w:rsidRDefault="004D3EC8" w:rsidP="00971C25">
      <w:pPr>
        <w:pStyle w:val="ListParagraph"/>
        <w:widowControl/>
        <w:numPr>
          <w:ilvl w:val="0"/>
          <w:numId w:val="8"/>
        </w:numPr>
        <w:suppressAutoHyphens w:val="0"/>
        <w:jc w:val="both"/>
        <w:rPr>
          <w:rFonts w:asciiTheme="minorHAnsi" w:hAnsiTheme="minorHAnsi" w:cstheme="minorHAnsi"/>
          <w:szCs w:val="24"/>
        </w:rPr>
      </w:pPr>
      <w:r w:rsidRPr="00F10BB1">
        <w:rPr>
          <w:rFonts w:asciiTheme="minorHAnsi" w:hAnsiTheme="minorHAnsi" w:cstheme="minorHAnsi"/>
          <w:szCs w:val="24"/>
          <w:lang w:val="en-IE"/>
        </w:rPr>
        <w:t>Undertake additional tasks as reasonably assigned.</w:t>
      </w:r>
    </w:p>
    <w:p w14:paraId="5625EB40"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 xml:space="preserve">Follow all Galway City Council’s policies and procedures. </w:t>
      </w:r>
    </w:p>
    <w:p w14:paraId="07BEE380"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Attend appropriate meetings as requested.</w:t>
      </w:r>
    </w:p>
    <w:p w14:paraId="412A5288" w14:textId="77777777" w:rsidR="004D3EC8" w:rsidRPr="00F10BB1" w:rsidRDefault="004D3EC8" w:rsidP="00971C25">
      <w:pPr>
        <w:widowControl/>
        <w:numPr>
          <w:ilvl w:val="0"/>
          <w:numId w:val="9"/>
        </w:numPr>
        <w:suppressAutoHyphens w:val="0"/>
        <w:jc w:val="both"/>
        <w:rPr>
          <w:rFonts w:asciiTheme="minorHAnsi" w:hAnsiTheme="minorHAnsi" w:cstheme="minorHAnsi"/>
        </w:rPr>
      </w:pPr>
      <w:r w:rsidRPr="00F10BB1">
        <w:rPr>
          <w:rFonts w:asciiTheme="minorHAnsi" w:hAnsiTheme="minorHAnsi" w:cstheme="minorHAnsi"/>
        </w:rPr>
        <w:t>Such other duties as maybe appropriate to the position.</w:t>
      </w:r>
    </w:p>
    <w:p w14:paraId="0E3E184E" w14:textId="77777777" w:rsidR="00A10788" w:rsidRPr="00F10BB1" w:rsidRDefault="00A10788" w:rsidP="00A10788">
      <w:pPr>
        <w:jc w:val="both"/>
        <w:rPr>
          <w:rFonts w:asciiTheme="minorHAnsi" w:hAnsiTheme="minorHAnsi" w:cstheme="minorHAnsi"/>
          <w:b/>
        </w:rPr>
      </w:pPr>
    </w:p>
    <w:bookmarkEnd w:id="3"/>
    <w:p w14:paraId="7756D013" w14:textId="77777777" w:rsidR="00BF7C81" w:rsidRPr="00F10BB1" w:rsidRDefault="00BF7C81" w:rsidP="00BF7C81">
      <w:pPr>
        <w:pStyle w:val="NoSpacing"/>
        <w:jc w:val="both"/>
        <w:rPr>
          <w:rFonts w:asciiTheme="minorHAnsi" w:hAnsiTheme="minorHAnsi" w:cstheme="minorHAnsi"/>
        </w:rPr>
      </w:pPr>
    </w:p>
    <w:p w14:paraId="333B5431" w14:textId="77777777" w:rsidR="004D3EC8" w:rsidRPr="00F10BB1" w:rsidRDefault="004D3EC8" w:rsidP="00BF7C81">
      <w:pPr>
        <w:pStyle w:val="NoSpacing"/>
        <w:jc w:val="both"/>
        <w:rPr>
          <w:rFonts w:asciiTheme="minorHAnsi" w:hAnsiTheme="minorHAnsi" w:cstheme="minorHAnsi"/>
        </w:rPr>
      </w:pPr>
    </w:p>
    <w:p w14:paraId="1F19834F" w14:textId="77777777" w:rsidR="004D3EC8" w:rsidRPr="00F10BB1" w:rsidRDefault="004D3EC8" w:rsidP="00BF7C81">
      <w:pPr>
        <w:pStyle w:val="NoSpacing"/>
        <w:jc w:val="both"/>
        <w:rPr>
          <w:rFonts w:asciiTheme="minorHAnsi" w:hAnsiTheme="minorHAnsi" w:cstheme="minorHAnsi"/>
        </w:rPr>
      </w:pPr>
    </w:p>
    <w:p w14:paraId="161E82AD" w14:textId="77777777" w:rsidR="004D3EC8" w:rsidRPr="00F10BB1" w:rsidRDefault="004D3EC8" w:rsidP="00BF7C81">
      <w:pPr>
        <w:pStyle w:val="NoSpacing"/>
        <w:jc w:val="both"/>
        <w:rPr>
          <w:rFonts w:asciiTheme="minorHAnsi" w:hAnsiTheme="minorHAnsi" w:cstheme="minorHAnsi"/>
        </w:rPr>
      </w:pPr>
    </w:p>
    <w:p w14:paraId="181419B4" w14:textId="77777777" w:rsidR="004D3EC8" w:rsidRPr="00F10BB1" w:rsidRDefault="004D3EC8" w:rsidP="00BF7C81">
      <w:pPr>
        <w:pStyle w:val="NoSpacing"/>
        <w:jc w:val="both"/>
        <w:rPr>
          <w:rFonts w:asciiTheme="minorHAnsi" w:hAnsiTheme="minorHAnsi" w:cstheme="minorHAnsi"/>
        </w:rPr>
      </w:pPr>
    </w:p>
    <w:p w14:paraId="4305A02E" w14:textId="77777777" w:rsidR="004D3EC8" w:rsidRPr="00F10BB1" w:rsidRDefault="004D3EC8" w:rsidP="00BF7C81">
      <w:pPr>
        <w:pStyle w:val="NoSpacing"/>
        <w:jc w:val="both"/>
        <w:rPr>
          <w:rFonts w:asciiTheme="minorHAnsi" w:hAnsiTheme="minorHAnsi" w:cstheme="minorHAnsi"/>
        </w:rPr>
      </w:pPr>
    </w:p>
    <w:p w14:paraId="0690D2F3" w14:textId="77777777" w:rsidR="004D3EC8" w:rsidRPr="00F10BB1" w:rsidRDefault="004D3EC8" w:rsidP="00BF7C81">
      <w:pPr>
        <w:pStyle w:val="NoSpacing"/>
        <w:jc w:val="both"/>
        <w:rPr>
          <w:rFonts w:asciiTheme="minorHAnsi" w:hAnsiTheme="minorHAnsi" w:cstheme="minorHAnsi"/>
        </w:rPr>
      </w:pPr>
    </w:p>
    <w:p w14:paraId="075325AF" w14:textId="77777777" w:rsidR="004D3EC8" w:rsidRPr="00F10BB1" w:rsidRDefault="004D3EC8" w:rsidP="00BF7C81">
      <w:pPr>
        <w:pStyle w:val="NoSpacing"/>
        <w:jc w:val="both"/>
        <w:rPr>
          <w:rFonts w:asciiTheme="minorHAnsi" w:hAnsiTheme="minorHAnsi" w:cstheme="minorHAnsi"/>
        </w:rPr>
      </w:pPr>
    </w:p>
    <w:p w14:paraId="7F5B4EF9" w14:textId="77777777" w:rsidR="004D3EC8" w:rsidRPr="00F10BB1" w:rsidRDefault="004D3EC8" w:rsidP="00BF7C81">
      <w:pPr>
        <w:pStyle w:val="NoSpacing"/>
        <w:jc w:val="both"/>
        <w:rPr>
          <w:rFonts w:asciiTheme="minorHAnsi" w:hAnsiTheme="minorHAnsi" w:cstheme="minorHAnsi"/>
        </w:rPr>
      </w:pPr>
    </w:p>
    <w:p w14:paraId="0ECFA4EB" w14:textId="77777777" w:rsidR="004D3EC8" w:rsidRDefault="004D3EC8" w:rsidP="00BF7C81">
      <w:pPr>
        <w:pStyle w:val="NoSpacing"/>
        <w:jc w:val="both"/>
        <w:rPr>
          <w:rFonts w:asciiTheme="minorHAnsi" w:hAnsiTheme="minorHAnsi" w:cstheme="minorHAnsi"/>
        </w:rPr>
      </w:pPr>
    </w:p>
    <w:p w14:paraId="6F006EB5" w14:textId="77777777" w:rsidR="00971C25" w:rsidRDefault="00971C25" w:rsidP="00BF7C81">
      <w:pPr>
        <w:pStyle w:val="NoSpacing"/>
        <w:jc w:val="both"/>
        <w:rPr>
          <w:rFonts w:asciiTheme="minorHAnsi" w:hAnsiTheme="minorHAnsi" w:cstheme="minorHAnsi"/>
        </w:rPr>
      </w:pPr>
    </w:p>
    <w:p w14:paraId="76F9B49C" w14:textId="77777777" w:rsidR="00971C25" w:rsidRDefault="00971C25" w:rsidP="00BF7C81">
      <w:pPr>
        <w:pStyle w:val="NoSpacing"/>
        <w:jc w:val="both"/>
        <w:rPr>
          <w:rFonts w:asciiTheme="minorHAnsi" w:hAnsiTheme="minorHAnsi" w:cstheme="minorHAnsi"/>
        </w:rPr>
      </w:pPr>
    </w:p>
    <w:p w14:paraId="6EB70A30" w14:textId="77777777" w:rsidR="00971C25" w:rsidRDefault="00971C25" w:rsidP="00BF7C81">
      <w:pPr>
        <w:pStyle w:val="NoSpacing"/>
        <w:jc w:val="both"/>
        <w:rPr>
          <w:rFonts w:asciiTheme="minorHAnsi" w:hAnsiTheme="minorHAnsi" w:cstheme="minorHAnsi"/>
        </w:rPr>
      </w:pPr>
    </w:p>
    <w:p w14:paraId="738FD24A" w14:textId="1D33661F" w:rsidR="00971C25" w:rsidRDefault="00971C25" w:rsidP="00BF7C81">
      <w:pPr>
        <w:pStyle w:val="NoSpacing"/>
        <w:jc w:val="both"/>
        <w:rPr>
          <w:rFonts w:asciiTheme="minorHAnsi" w:hAnsiTheme="minorHAnsi" w:cstheme="minorHAnsi"/>
        </w:rPr>
      </w:pPr>
    </w:p>
    <w:p w14:paraId="00C708F4" w14:textId="77777777" w:rsidR="00971C25" w:rsidRPr="00F10BB1" w:rsidRDefault="00971C25" w:rsidP="00BF7C81">
      <w:pPr>
        <w:pStyle w:val="NoSpacing"/>
        <w:jc w:val="both"/>
        <w:rPr>
          <w:rFonts w:asciiTheme="minorHAnsi" w:hAnsiTheme="minorHAnsi" w:cstheme="minorHAnsi"/>
        </w:rPr>
      </w:pPr>
    </w:p>
    <w:p w14:paraId="637844F7" w14:textId="77777777" w:rsidR="004D3EC8" w:rsidRPr="00F10BB1" w:rsidRDefault="004D3EC8" w:rsidP="00BF7C81">
      <w:pPr>
        <w:pStyle w:val="NoSpacing"/>
        <w:jc w:val="both"/>
        <w:rPr>
          <w:rFonts w:asciiTheme="minorHAnsi" w:hAnsiTheme="minorHAnsi" w:cstheme="minorHAnsi"/>
        </w:rPr>
      </w:pPr>
    </w:p>
    <w:p w14:paraId="053342BF" w14:textId="77777777" w:rsidR="004D3EC8" w:rsidRPr="00F10BB1" w:rsidRDefault="004D3EC8" w:rsidP="00BF7C81">
      <w:pPr>
        <w:pStyle w:val="NoSpacing"/>
        <w:jc w:val="both"/>
        <w:rPr>
          <w:rFonts w:asciiTheme="minorHAnsi" w:hAnsiTheme="minorHAnsi" w:cstheme="minorHAnsi"/>
        </w:rPr>
      </w:pPr>
    </w:p>
    <w:p w14:paraId="7858852C" w14:textId="6D7CF3E2" w:rsidR="001A376F" w:rsidRPr="00F10BB1" w:rsidRDefault="001A376F" w:rsidP="001A376F">
      <w:pPr>
        <w:pStyle w:val="BodyText"/>
        <w:tabs>
          <w:tab w:val="center" w:pos="4819"/>
        </w:tabs>
        <w:jc w:val="center"/>
        <w:rPr>
          <w:rFonts w:asciiTheme="minorHAnsi" w:hAnsiTheme="minorHAnsi" w:cstheme="minorHAnsi"/>
          <w:b/>
          <w:color w:val="FFFFFF" w:themeColor="background1"/>
          <w:sz w:val="32"/>
          <w:szCs w:val="32"/>
          <w:u w:val="double"/>
        </w:rPr>
      </w:pPr>
      <w:r w:rsidRPr="00F10B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77773316" wp14:editId="32EFBED1">
                <wp:simplePos x="0" y="0"/>
                <wp:positionH relativeFrom="column">
                  <wp:posOffset>0</wp:posOffset>
                </wp:positionH>
                <wp:positionV relativeFrom="paragraph">
                  <wp:posOffset>-635</wp:posOffset>
                </wp:positionV>
                <wp:extent cx="6153150" cy="3143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364FC7D7" id="Rectangle 5" o:spid="_x0000_s1026" style="position:absolute;margin-left:0;margin-top:-.05pt;width:484.5pt;height:24.75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10BB1">
        <w:rPr>
          <w:rFonts w:asciiTheme="minorHAnsi" w:hAnsiTheme="minorHAnsi" w:cstheme="minorHAnsi"/>
          <w:b/>
          <w:color w:val="FFFFFF" w:themeColor="background1"/>
          <w:sz w:val="32"/>
          <w:szCs w:val="32"/>
        </w:rPr>
        <w:t>QUALIFICATIONS FOR THE POST</w:t>
      </w:r>
    </w:p>
    <w:p w14:paraId="69714AD7" w14:textId="77777777" w:rsidR="001A376F" w:rsidRPr="00F10BB1" w:rsidRDefault="001A376F" w:rsidP="008F7090">
      <w:pPr>
        <w:pStyle w:val="BodyText"/>
        <w:rPr>
          <w:rFonts w:asciiTheme="minorHAnsi" w:hAnsiTheme="minorHAnsi" w:cstheme="minorHAnsi"/>
          <w:b/>
          <w:color w:val="C0504D" w:themeColor="accent2"/>
          <w:sz w:val="28"/>
          <w:szCs w:val="28"/>
          <w:u w:val="double"/>
        </w:rPr>
      </w:pPr>
    </w:p>
    <w:p w14:paraId="33A6D7C3" w14:textId="77777777" w:rsidR="008F7090" w:rsidRPr="00F10BB1" w:rsidRDefault="008F7090" w:rsidP="008F7090">
      <w:pPr>
        <w:rPr>
          <w:rFonts w:asciiTheme="minorHAnsi" w:hAnsiTheme="minorHAnsi" w:cstheme="minorHAnsi"/>
        </w:rPr>
      </w:pPr>
    </w:p>
    <w:p w14:paraId="22B02A29" w14:textId="77777777" w:rsidR="008F7090" w:rsidRPr="00F10BB1" w:rsidRDefault="008F7090" w:rsidP="00D25C74">
      <w:pPr>
        <w:widowControl/>
        <w:numPr>
          <w:ilvl w:val="0"/>
          <w:numId w:val="6"/>
        </w:numPr>
        <w:suppressAutoHyphens w:val="0"/>
        <w:spacing w:line="360" w:lineRule="auto"/>
        <w:jc w:val="both"/>
        <w:rPr>
          <w:rFonts w:asciiTheme="minorHAnsi" w:hAnsiTheme="minorHAnsi" w:cstheme="minorHAnsi"/>
          <w:b/>
        </w:rPr>
      </w:pPr>
      <w:r w:rsidRPr="00F10BB1">
        <w:rPr>
          <w:rFonts w:asciiTheme="minorHAnsi" w:hAnsiTheme="minorHAnsi" w:cstheme="minorHAnsi"/>
          <w:b/>
          <w:u w:val="single"/>
        </w:rPr>
        <w:t>Character</w:t>
      </w:r>
      <w:r w:rsidRPr="00F10BB1">
        <w:rPr>
          <w:rFonts w:asciiTheme="minorHAnsi" w:hAnsiTheme="minorHAnsi" w:cstheme="minorHAnsi"/>
          <w:b/>
        </w:rPr>
        <w:t xml:space="preserve">: </w:t>
      </w:r>
    </w:p>
    <w:p w14:paraId="5B4E23F6" w14:textId="0BDCB52C" w:rsidR="008F7090" w:rsidRPr="00F10BB1" w:rsidRDefault="008F7090" w:rsidP="006757BB">
      <w:pPr>
        <w:spacing w:line="360" w:lineRule="auto"/>
        <w:ind w:left="720"/>
        <w:jc w:val="both"/>
        <w:rPr>
          <w:rFonts w:asciiTheme="minorHAnsi" w:hAnsiTheme="minorHAnsi" w:cstheme="minorHAnsi"/>
        </w:rPr>
      </w:pPr>
      <w:r w:rsidRPr="00F10BB1">
        <w:rPr>
          <w:rFonts w:asciiTheme="minorHAnsi" w:hAnsiTheme="minorHAnsi" w:cstheme="minorHAnsi"/>
        </w:rPr>
        <w:t>Candidates shall be of good character</w:t>
      </w:r>
      <w:r w:rsidR="00D62CF9">
        <w:rPr>
          <w:rFonts w:asciiTheme="minorHAnsi" w:hAnsiTheme="minorHAnsi" w:cstheme="minorHAnsi"/>
        </w:rPr>
        <w:t>.</w:t>
      </w:r>
    </w:p>
    <w:p w14:paraId="5AB55678" w14:textId="77777777" w:rsidR="008F7090" w:rsidRPr="00F10BB1" w:rsidRDefault="008F7090" w:rsidP="00D25C74">
      <w:pPr>
        <w:pStyle w:val="BodyText"/>
        <w:numPr>
          <w:ilvl w:val="0"/>
          <w:numId w:val="6"/>
        </w:numPr>
        <w:spacing w:after="0" w:line="360" w:lineRule="auto"/>
        <w:jc w:val="both"/>
        <w:rPr>
          <w:rFonts w:asciiTheme="minorHAnsi" w:hAnsiTheme="minorHAnsi" w:cstheme="minorHAnsi"/>
          <w:b/>
          <w:szCs w:val="24"/>
        </w:rPr>
      </w:pPr>
      <w:r w:rsidRPr="00F10BB1">
        <w:rPr>
          <w:rFonts w:asciiTheme="minorHAnsi" w:hAnsiTheme="minorHAnsi" w:cstheme="minorHAnsi"/>
          <w:b/>
          <w:szCs w:val="24"/>
          <w:u w:val="single"/>
        </w:rPr>
        <w:t>Health</w:t>
      </w:r>
      <w:r w:rsidRPr="00F10BB1">
        <w:rPr>
          <w:rFonts w:asciiTheme="minorHAnsi" w:hAnsiTheme="minorHAnsi" w:cstheme="minorHAnsi"/>
          <w:b/>
          <w:szCs w:val="24"/>
        </w:rPr>
        <w:t xml:space="preserve">: </w:t>
      </w:r>
    </w:p>
    <w:p w14:paraId="79C31168" w14:textId="1FE14C70" w:rsidR="008F7090" w:rsidRPr="00F10BB1" w:rsidRDefault="008F7090" w:rsidP="006757BB">
      <w:pPr>
        <w:pStyle w:val="ListParagraph"/>
        <w:spacing w:line="360" w:lineRule="auto"/>
        <w:jc w:val="both"/>
        <w:rPr>
          <w:rFonts w:asciiTheme="minorHAnsi" w:hAnsiTheme="minorHAnsi" w:cstheme="minorHAnsi"/>
        </w:rPr>
      </w:pPr>
      <w:r w:rsidRPr="00F10BB1">
        <w:rPr>
          <w:rFonts w:asciiTheme="minorHAnsi" w:hAnsiTheme="minorHAnsi" w:cstheme="minorHAnsi"/>
        </w:rPr>
        <w:t>Each candidate must be in a state of health such as would indicate a reasonable prospect of ability to render regular and efficient service.  Selected candidates may be required to undergo an initial medical examination, and any further medical examinations requir</w:t>
      </w:r>
      <w:r w:rsidR="00835864" w:rsidRPr="00F10BB1">
        <w:rPr>
          <w:rFonts w:asciiTheme="minorHAnsi" w:hAnsiTheme="minorHAnsi" w:cstheme="minorHAnsi"/>
        </w:rPr>
        <w:t>ed during his/her employment as a</w:t>
      </w:r>
      <w:r w:rsidR="003E616F" w:rsidRPr="00F10BB1">
        <w:rPr>
          <w:rFonts w:asciiTheme="minorHAnsi" w:hAnsiTheme="minorHAnsi" w:cstheme="minorHAnsi"/>
        </w:rPr>
        <w:t xml:space="preserve"> </w:t>
      </w:r>
      <w:r w:rsidR="005D3DD6" w:rsidRPr="00F10BB1">
        <w:rPr>
          <w:rFonts w:asciiTheme="minorHAnsi" w:hAnsiTheme="minorHAnsi" w:cstheme="minorHAnsi"/>
        </w:rPr>
        <w:t>Tenancy Sustainment</w:t>
      </w:r>
      <w:r w:rsidR="001728CE" w:rsidRPr="00F10BB1">
        <w:rPr>
          <w:rFonts w:asciiTheme="minorHAnsi" w:hAnsiTheme="minorHAnsi" w:cstheme="minorHAnsi"/>
        </w:rPr>
        <w:t xml:space="preserve"> Officer</w:t>
      </w:r>
      <w:r w:rsidR="004238B5" w:rsidRPr="00F10BB1">
        <w:rPr>
          <w:rFonts w:asciiTheme="minorHAnsi" w:hAnsiTheme="minorHAnsi" w:cstheme="minorHAnsi"/>
        </w:rPr>
        <w:t xml:space="preserve"> </w:t>
      </w:r>
      <w:r w:rsidRPr="00F10BB1">
        <w:rPr>
          <w:rFonts w:asciiTheme="minorHAnsi" w:hAnsiTheme="minorHAnsi" w:cstheme="minorHAnsi"/>
        </w:rPr>
        <w:t xml:space="preserve">with a qualified medical practitioner to be nominated by the Local Authority.  </w:t>
      </w:r>
    </w:p>
    <w:p w14:paraId="00E5C6F6" w14:textId="244A8D83" w:rsidR="00E3074C" w:rsidRPr="00F10BB1" w:rsidRDefault="00E3074C" w:rsidP="00D25C74">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F10BB1">
        <w:rPr>
          <w:rFonts w:asciiTheme="minorHAnsi" w:hAnsiTheme="minorHAnsi" w:cstheme="minorHAnsi"/>
          <w:b/>
          <w:bCs/>
          <w:u w:val="single"/>
        </w:rPr>
        <w:t>Citizenship</w:t>
      </w:r>
      <w:r w:rsidRPr="00F10BB1">
        <w:rPr>
          <w:rFonts w:asciiTheme="minorHAnsi" w:hAnsiTheme="minorHAnsi" w:cstheme="minorHAnsi"/>
          <w:b/>
          <w:bCs/>
        </w:rPr>
        <w:t xml:space="preserve">: </w:t>
      </w:r>
    </w:p>
    <w:p w14:paraId="6A83A65D" w14:textId="77777777" w:rsidR="00E3074C" w:rsidRPr="00F10BB1" w:rsidRDefault="00E3074C" w:rsidP="00E3074C">
      <w:pPr>
        <w:spacing w:line="360" w:lineRule="auto"/>
        <w:ind w:left="3134" w:hanging="2414"/>
        <w:jc w:val="both"/>
        <w:rPr>
          <w:rFonts w:asciiTheme="minorHAnsi" w:hAnsiTheme="minorHAnsi" w:cstheme="minorHAnsi"/>
        </w:rPr>
      </w:pPr>
      <w:r w:rsidRPr="00F10BB1">
        <w:rPr>
          <w:rFonts w:asciiTheme="minorHAnsi" w:hAnsiTheme="minorHAnsi" w:cstheme="minorHAnsi"/>
        </w:rPr>
        <w:t>Candidates must, by the date of any job offer, be:</w:t>
      </w:r>
    </w:p>
    <w:p w14:paraId="57921EA1" w14:textId="1FC788DE"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rPr>
        <w:t xml:space="preserve">A citizen of the European Economic Area (EEA). The EEA consists of the Member States of the European Union, Iceland, </w:t>
      </w:r>
      <w:r w:rsidR="00971C25" w:rsidRPr="00F10BB1">
        <w:rPr>
          <w:rFonts w:asciiTheme="minorHAnsi" w:hAnsiTheme="minorHAnsi" w:cstheme="minorHAnsi"/>
        </w:rPr>
        <w:t>Liechtenstein,</w:t>
      </w:r>
      <w:r w:rsidRPr="00F10BB1">
        <w:rPr>
          <w:rFonts w:asciiTheme="minorHAnsi" w:hAnsiTheme="minorHAnsi" w:cstheme="minorHAnsi"/>
        </w:rPr>
        <w:t xml:space="preserve"> and Norway; or</w:t>
      </w:r>
    </w:p>
    <w:p w14:paraId="1BADEABF" w14:textId="77777777"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rPr>
        <w:t>A citizen of the United Kingdom (UK); or</w:t>
      </w:r>
    </w:p>
    <w:p w14:paraId="7A135635" w14:textId="77777777"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rPr>
        <w:t>A citizen of Switzerland pursuant to the agreement between the EU and Switzerland on the free movement of persons; or</w:t>
      </w:r>
    </w:p>
    <w:p w14:paraId="52DF31A1" w14:textId="77777777"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rPr>
        <w:t xml:space="preserve">A non-EEA citizen who is a spouse or child of an EEA or UK or Swiss citizen and has a stamp 4 </w:t>
      </w:r>
      <w:proofErr w:type="gramStart"/>
      <w:r w:rsidRPr="00F10BB1">
        <w:rPr>
          <w:rFonts w:asciiTheme="minorHAnsi" w:hAnsiTheme="minorHAnsi" w:cstheme="minorHAnsi"/>
        </w:rPr>
        <w:t>visa;</w:t>
      </w:r>
      <w:proofErr w:type="gramEnd"/>
      <w:r w:rsidRPr="00F10BB1">
        <w:rPr>
          <w:rFonts w:asciiTheme="minorHAnsi" w:hAnsiTheme="minorHAnsi" w:cstheme="minorHAnsi"/>
        </w:rPr>
        <w:t xml:space="preserve"> or</w:t>
      </w:r>
    </w:p>
    <w:p w14:paraId="577FC96D" w14:textId="77777777"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F10BB1">
        <w:rPr>
          <w:rFonts w:asciiTheme="minorHAnsi" w:hAnsiTheme="minorHAnsi" w:cstheme="minorHAnsi"/>
        </w:rPr>
        <w:t>visa  or</w:t>
      </w:r>
      <w:proofErr w:type="gramEnd"/>
    </w:p>
    <w:p w14:paraId="5C5F2F91" w14:textId="77777777" w:rsidR="00E3074C" w:rsidRPr="00F10BB1" w:rsidRDefault="00E3074C" w:rsidP="00D25C74">
      <w:pPr>
        <w:pStyle w:val="Default"/>
        <w:numPr>
          <w:ilvl w:val="0"/>
          <w:numId w:val="13"/>
        </w:numPr>
        <w:spacing w:line="360" w:lineRule="auto"/>
        <w:jc w:val="both"/>
        <w:rPr>
          <w:rFonts w:asciiTheme="minorHAnsi" w:hAnsiTheme="minorHAnsi" w:cstheme="minorHAnsi"/>
        </w:rPr>
      </w:pPr>
      <w:r w:rsidRPr="00F10BB1">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F10BB1">
        <w:rPr>
          <w:rFonts w:asciiTheme="minorHAnsi" w:hAnsiTheme="minorHAnsi" w:cstheme="minorHAnsi"/>
          <w:lang w:val="en"/>
        </w:rPr>
        <w:t>visa</w:t>
      </w:r>
      <w:proofErr w:type="gramEnd"/>
    </w:p>
    <w:p w14:paraId="19269CE4" w14:textId="77777777" w:rsidR="001B28C6" w:rsidRDefault="001B28C6" w:rsidP="001B28C6">
      <w:pPr>
        <w:pStyle w:val="ListParagraph"/>
        <w:spacing w:line="360" w:lineRule="auto"/>
        <w:jc w:val="both"/>
        <w:rPr>
          <w:rFonts w:asciiTheme="minorHAnsi" w:hAnsiTheme="minorHAnsi" w:cstheme="minorHAnsi"/>
          <w:b/>
          <w:u w:val="single"/>
        </w:rPr>
      </w:pPr>
    </w:p>
    <w:p w14:paraId="17AEC00F" w14:textId="77777777" w:rsidR="001B28C6" w:rsidRDefault="001B28C6" w:rsidP="001B28C6">
      <w:pPr>
        <w:pStyle w:val="ListParagraph"/>
        <w:spacing w:line="360" w:lineRule="auto"/>
        <w:jc w:val="both"/>
        <w:rPr>
          <w:rFonts w:asciiTheme="minorHAnsi" w:hAnsiTheme="minorHAnsi" w:cstheme="minorHAnsi"/>
          <w:b/>
          <w:u w:val="single"/>
        </w:rPr>
      </w:pPr>
    </w:p>
    <w:p w14:paraId="0436F77F" w14:textId="77777777" w:rsidR="001B28C6" w:rsidRDefault="001B28C6" w:rsidP="001B28C6">
      <w:pPr>
        <w:pStyle w:val="ListParagraph"/>
        <w:spacing w:line="360" w:lineRule="auto"/>
        <w:jc w:val="both"/>
        <w:rPr>
          <w:rFonts w:asciiTheme="minorHAnsi" w:hAnsiTheme="minorHAnsi" w:cstheme="minorHAnsi"/>
          <w:b/>
          <w:u w:val="single"/>
        </w:rPr>
      </w:pPr>
    </w:p>
    <w:p w14:paraId="5896EF34" w14:textId="77777777" w:rsidR="001B28C6" w:rsidRDefault="001B28C6" w:rsidP="001B28C6">
      <w:pPr>
        <w:pStyle w:val="ListParagraph"/>
        <w:spacing w:line="360" w:lineRule="auto"/>
        <w:jc w:val="both"/>
        <w:rPr>
          <w:rFonts w:asciiTheme="minorHAnsi" w:hAnsiTheme="minorHAnsi" w:cstheme="minorHAnsi"/>
          <w:b/>
          <w:u w:val="single"/>
        </w:rPr>
      </w:pPr>
    </w:p>
    <w:p w14:paraId="644A11D7" w14:textId="77777777" w:rsidR="002B1D92" w:rsidRDefault="002B1D92" w:rsidP="001B28C6">
      <w:pPr>
        <w:pStyle w:val="ListParagraph"/>
        <w:spacing w:line="360" w:lineRule="auto"/>
        <w:jc w:val="both"/>
        <w:rPr>
          <w:rFonts w:asciiTheme="minorHAnsi" w:hAnsiTheme="minorHAnsi" w:cstheme="minorHAnsi"/>
          <w:b/>
          <w:u w:val="single"/>
        </w:rPr>
      </w:pPr>
    </w:p>
    <w:p w14:paraId="5450606D" w14:textId="77777777" w:rsidR="001B28C6" w:rsidRDefault="001B28C6" w:rsidP="001B28C6">
      <w:pPr>
        <w:pStyle w:val="ListParagraph"/>
        <w:spacing w:line="360" w:lineRule="auto"/>
        <w:jc w:val="both"/>
        <w:rPr>
          <w:rFonts w:asciiTheme="minorHAnsi" w:hAnsiTheme="minorHAnsi" w:cstheme="minorHAnsi"/>
          <w:b/>
          <w:u w:val="single"/>
        </w:rPr>
      </w:pPr>
    </w:p>
    <w:p w14:paraId="7EBB970D" w14:textId="65FC3FC0" w:rsidR="000452E0" w:rsidRPr="00F10BB1" w:rsidRDefault="008F7090" w:rsidP="00D25C74">
      <w:pPr>
        <w:pStyle w:val="ListParagraph"/>
        <w:numPr>
          <w:ilvl w:val="0"/>
          <w:numId w:val="6"/>
        </w:numPr>
        <w:spacing w:line="360" w:lineRule="auto"/>
        <w:jc w:val="both"/>
        <w:rPr>
          <w:rFonts w:asciiTheme="minorHAnsi" w:hAnsiTheme="minorHAnsi" w:cstheme="minorHAnsi"/>
          <w:b/>
          <w:u w:val="single"/>
        </w:rPr>
      </w:pPr>
      <w:r w:rsidRPr="00F10BB1">
        <w:rPr>
          <w:rFonts w:asciiTheme="minorHAnsi" w:hAnsiTheme="minorHAnsi" w:cstheme="minorHAnsi"/>
          <w:b/>
          <w:u w:val="single"/>
        </w:rPr>
        <w:lastRenderedPageBreak/>
        <w:t xml:space="preserve">Education, Training, Experience, </w:t>
      </w:r>
      <w:proofErr w:type="gramStart"/>
      <w:r w:rsidRPr="00F10BB1">
        <w:rPr>
          <w:rFonts w:asciiTheme="minorHAnsi" w:hAnsiTheme="minorHAnsi" w:cstheme="minorHAnsi"/>
          <w:b/>
          <w:u w:val="single"/>
        </w:rPr>
        <w:t>Etc.</w:t>
      </w:r>
      <w:proofErr w:type="gramEnd"/>
      <w:r w:rsidRPr="00F10BB1">
        <w:rPr>
          <w:rFonts w:asciiTheme="minorHAnsi" w:hAnsiTheme="minorHAnsi" w:cstheme="minorHAnsi"/>
          <w:b/>
          <w:u w:val="single"/>
        </w:rPr>
        <w:t>:</w:t>
      </w:r>
    </w:p>
    <w:p w14:paraId="7D9EBF29" w14:textId="77777777" w:rsidR="000452E0" w:rsidRPr="00F10BB1" w:rsidRDefault="000452E0" w:rsidP="00C23D08">
      <w:pPr>
        <w:pStyle w:val="ListParagraph"/>
        <w:jc w:val="both"/>
        <w:rPr>
          <w:rFonts w:asciiTheme="minorHAnsi" w:hAnsiTheme="minorHAnsi" w:cstheme="minorHAnsi"/>
          <w:b/>
        </w:rPr>
      </w:pPr>
      <w:r w:rsidRPr="00F10BB1">
        <w:rPr>
          <w:rFonts w:asciiTheme="minorHAnsi" w:hAnsiTheme="minorHAnsi" w:cstheme="minorHAnsi"/>
          <w:b/>
        </w:rPr>
        <w:t xml:space="preserve">Each candidate must, on the latest date for receipt of completed application </w:t>
      </w:r>
      <w:proofErr w:type="gramStart"/>
      <w:r w:rsidRPr="00F10BB1">
        <w:rPr>
          <w:rFonts w:asciiTheme="minorHAnsi" w:hAnsiTheme="minorHAnsi" w:cstheme="minorHAnsi"/>
          <w:b/>
        </w:rPr>
        <w:t>forms,-</w:t>
      </w:r>
      <w:proofErr w:type="gramEnd"/>
    </w:p>
    <w:p w14:paraId="609766DC" w14:textId="77777777" w:rsidR="00C23D08" w:rsidRPr="00F10BB1" w:rsidRDefault="00C23D08" w:rsidP="00C23D08">
      <w:pPr>
        <w:pStyle w:val="ListParagraph"/>
        <w:jc w:val="both"/>
        <w:rPr>
          <w:rFonts w:asciiTheme="minorHAnsi" w:hAnsiTheme="minorHAnsi" w:cstheme="minorHAnsi"/>
          <w:b/>
        </w:rPr>
      </w:pPr>
    </w:p>
    <w:p w14:paraId="37DFAD04" w14:textId="7AF3DB6E" w:rsidR="004D3EC8" w:rsidRPr="004416CE" w:rsidRDefault="004D3EC8" w:rsidP="004416CE">
      <w:pPr>
        <w:pStyle w:val="ListParagraph"/>
        <w:widowControl/>
        <w:numPr>
          <w:ilvl w:val="0"/>
          <w:numId w:val="16"/>
        </w:numPr>
        <w:suppressAutoHyphens w:val="0"/>
        <w:spacing w:line="360" w:lineRule="auto"/>
        <w:ind w:left="714" w:hanging="357"/>
        <w:jc w:val="both"/>
        <w:rPr>
          <w:rFonts w:asciiTheme="minorHAnsi" w:hAnsiTheme="minorHAnsi" w:cstheme="minorHAnsi"/>
          <w:lang w:val="en-IE"/>
        </w:rPr>
      </w:pPr>
      <w:r w:rsidRPr="004416CE">
        <w:rPr>
          <w:rFonts w:asciiTheme="minorHAnsi" w:hAnsiTheme="minorHAnsi" w:cstheme="minorHAnsi"/>
          <w:lang w:val="en-IE"/>
        </w:rPr>
        <w:t>Have attained a good standard of general education</w:t>
      </w:r>
      <w:r w:rsidR="000573D8" w:rsidRPr="004416CE">
        <w:rPr>
          <w:rFonts w:asciiTheme="minorHAnsi" w:hAnsiTheme="minorHAnsi" w:cstheme="minorHAnsi"/>
          <w:lang w:val="en-IE"/>
        </w:rPr>
        <w:t>.</w:t>
      </w:r>
    </w:p>
    <w:p w14:paraId="4928BA10" w14:textId="5D2BF8C7" w:rsidR="004D3EC8" w:rsidRPr="004416CE" w:rsidRDefault="004D3EC8" w:rsidP="004416CE">
      <w:pPr>
        <w:pStyle w:val="ListParagraph"/>
        <w:numPr>
          <w:ilvl w:val="0"/>
          <w:numId w:val="16"/>
        </w:numPr>
        <w:tabs>
          <w:tab w:val="num" w:pos="1309"/>
        </w:tabs>
        <w:spacing w:line="360" w:lineRule="auto"/>
        <w:ind w:left="714" w:hanging="357"/>
        <w:jc w:val="both"/>
        <w:rPr>
          <w:rFonts w:asciiTheme="minorHAnsi" w:hAnsiTheme="minorHAnsi" w:cstheme="minorHAnsi"/>
          <w:lang w:val="en-IE"/>
        </w:rPr>
      </w:pPr>
      <w:r w:rsidRPr="004416CE">
        <w:rPr>
          <w:rFonts w:asciiTheme="minorHAnsi" w:hAnsiTheme="minorHAnsi" w:cstheme="minorHAnsi"/>
          <w:lang w:val="en-IE"/>
        </w:rPr>
        <w:t>Have proven organisational and administrative experience</w:t>
      </w:r>
      <w:r w:rsidR="000573D8" w:rsidRPr="004416CE">
        <w:rPr>
          <w:rFonts w:asciiTheme="minorHAnsi" w:hAnsiTheme="minorHAnsi" w:cstheme="minorHAnsi"/>
          <w:lang w:val="en-IE"/>
        </w:rPr>
        <w:t>.</w:t>
      </w:r>
    </w:p>
    <w:p w14:paraId="39C32032" w14:textId="251759C3" w:rsidR="004D3EC8" w:rsidRPr="004D3EC8" w:rsidRDefault="00B31241" w:rsidP="004416CE">
      <w:pPr>
        <w:widowControl/>
        <w:numPr>
          <w:ilvl w:val="0"/>
          <w:numId w:val="16"/>
        </w:numPr>
        <w:suppressAutoHyphens w:val="0"/>
        <w:spacing w:line="360" w:lineRule="auto"/>
        <w:ind w:left="714" w:hanging="357"/>
        <w:contextualSpacing/>
        <w:jc w:val="both"/>
        <w:rPr>
          <w:rFonts w:asciiTheme="minorHAnsi" w:eastAsiaTheme="minorHAnsi" w:hAnsiTheme="minorHAnsi" w:cstheme="minorHAnsi"/>
          <w:kern w:val="0"/>
          <w:szCs w:val="22"/>
          <w:lang w:val="en-US" w:eastAsia="en-US" w:bidi="ar-SA"/>
        </w:rPr>
      </w:pPr>
      <w:r w:rsidRPr="008A2E85">
        <w:rPr>
          <w:rFonts w:asciiTheme="minorHAnsi" w:hAnsiTheme="minorHAnsi"/>
        </w:rPr>
        <w:t xml:space="preserve">Have satisfactory knowledge and/or experience </w:t>
      </w:r>
      <w:r w:rsidR="00E2672C">
        <w:rPr>
          <w:rFonts w:asciiTheme="minorHAnsi" w:hAnsiTheme="minorHAnsi"/>
        </w:rPr>
        <w:t xml:space="preserve">in </w:t>
      </w:r>
      <w:r>
        <w:rPr>
          <w:rFonts w:asciiTheme="minorHAnsi" w:hAnsiTheme="minorHAnsi"/>
        </w:rPr>
        <w:t>social housing related areas.</w:t>
      </w:r>
    </w:p>
    <w:p w14:paraId="0DB6EAF8" w14:textId="77777777" w:rsidR="004D3EC8" w:rsidRPr="004D3EC8" w:rsidRDefault="004D3EC8" w:rsidP="004416CE">
      <w:pPr>
        <w:widowControl/>
        <w:numPr>
          <w:ilvl w:val="0"/>
          <w:numId w:val="16"/>
        </w:numPr>
        <w:suppressAutoHyphens w:val="0"/>
        <w:spacing w:line="360" w:lineRule="auto"/>
        <w:ind w:left="714" w:hanging="357"/>
        <w:contextualSpacing/>
        <w:jc w:val="both"/>
        <w:rPr>
          <w:rFonts w:asciiTheme="minorHAnsi" w:eastAsiaTheme="minorHAnsi" w:hAnsiTheme="minorHAnsi" w:cstheme="minorHAnsi"/>
          <w:kern w:val="0"/>
          <w:szCs w:val="22"/>
          <w:lang w:val="en-US" w:eastAsia="en-US" w:bidi="ar-SA"/>
        </w:rPr>
      </w:pPr>
      <w:r w:rsidRPr="004D3EC8">
        <w:rPr>
          <w:rFonts w:asciiTheme="minorHAnsi" w:eastAsiaTheme="minorHAnsi" w:hAnsiTheme="minorHAnsi" w:cstheme="minorHAnsi"/>
          <w:kern w:val="0"/>
          <w:szCs w:val="22"/>
          <w:lang w:val="en-US" w:eastAsia="en-US" w:bidi="ar-SA"/>
        </w:rPr>
        <w:t>Have a good working knowledge of the background to and policies which govern the provision of social housing in Ireland including social and welfare rights and entitlements.</w:t>
      </w:r>
    </w:p>
    <w:p w14:paraId="243EDCA8" w14:textId="4CDE1DDE" w:rsidR="00971C25" w:rsidRPr="004416CE" w:rsidRDefault="00971C25" w:rsidP="004416CE">
      <w:pPr>
        <w:widowControl/>
        <w:numPr>
          <w:ilvl w:val="0"/>
          <w:numId w:val="16"/>
        </w:numPr>
        <w:tabs>
          <w:tab w:val="left" w:pos="-720"/>
        </w:tabs>
        <w:spacing w:line="360" w:lineRule="auto"/>
        <w:jc w:val="both"/>
        <w:rPr>
          <w:rFonts w:asciiTheme="minorHAnsi" w:hAnsiTheme="minorHAnsi" w:cstheme="minorHAnsi"/>
          <w:color w:val="000000"/>
        </w:rPr>
      </w:pPr>
      <w:r w:rsidRPr="004416CE">
        <w:rPr>
          <w:rFonts w:asciiTheme="minorHAnsi" w:hAnsiTheme="minorHAnsi" w:cstheme="minorHAnsi"/>
          <w:color w:val="000000"/>
        </w:rPr>
        <w:t xml:space="preserve">Possess a </w:t>
      </w:r>
      <w:r w:rsidR="004416CE" w:rsidRPr="004416CE">
        <w:rPr>
          <w:rFonts w:asciiTheme="minorHAnsi" w:hAnsiTheme="minorHAnsi" w:cstheme="minorHAnsi"/>
          <w:color w:val="000000"/>
        </w:rPr>
        <w:t xml:space="preserve">valid, </w:t>
      </w:r>
      <w:r w:rsidRPr="004416CE">
        <w:rPr>
          <w:rFonts w:asciiTheme="minorHAnsi" w:hAnsiTheme="minorHAnsi" w:cstheme="minorHAnsi"/>
          <w:color w:val="000000"/>
        </w:rPr>
        <w:t>full clean driving licence</w:t>
      </w:r>
      <w:r w:rsidR="004416CE" w:rsidRPr="004416CE">
        <w:rPr>
          <w:rFonts w:asciiTheme="minorHAnsi" w:hAnsiTheme="minorHAnsi" w:cstheme="minorHAnsi"/>
          <w:color w:val="000000"/>
        </w:rPr>
        <w:t>.</w:t>
      </w:r>
    </w:p>
    <w:p w14:paraId="4D80E84E" w14:textId="2998781C" w:rsidR="004416CE" w:rsidRPr="004416CE" w:rsidRDefault="004416CE" w:rsidP="004416CE">
      <w:pPr>
        <w:pStyle w:val="ListParagraph"/>
        <w:widowControl/>
        <w:numPr>
          <w:ilvl w:val="0"/>
          <w:numId w:val="16"/>
        </w:numPr>
        <w:suppressAutoHyphens w:val="0"/>
        <w:spacing w:line="360" w:lineRule="auto"/>
        <w:jc w:val="both"/>
        <w:rPr>
          <w:rFonts w:asciiTheme="minorHAnsi" w:hAnsiTheme="minorHAnsi" w:cstheme="minorHAnsi"/>
          <w:bCs/>
          <w:color w:val="000000"/>
          <w:lang w:eastAsia="en-GB"/>
        </w:rPr>
      </w:pPr>
      <w:r w:rsidRPr="004416CE">
        <w:rPr>
          <w:rFonts w:asciiTheme="minorHAnsi" w:hAnsiTheme="minorHAnsi" w:cstheme="minorHAnsi"/>
          <w:bCs/>
          <w:color w:val="000000"/>
          <w:lang w:eastAsia="en-GB"/>
        </w:rPr>
        <w:t>Possess strong ICT and presentation skills.</w:t>
      </w:r>
    </w:p>
    <w:p w14:paraId="51E5BE0A" w14:textId="77777777" w:rsidR="004416CE" w:rsidRPr="004416CE" w:rsidRDefault="004416CE" w:rsidP="004416CE">
      <w:pPr>
        <w:pStyle w:val="NoSpacing"/>
        <w:widowControl/>
        <w:numPr>
          <w:ilvl w:val="0"/>
          <w:numId w:val="16"/>
        </w:numPr>
        <w:suppressAutoHyphens w:val="0"/>
        <w:spacing w:line="360" w:lineRule="auto"/>
        <w:jc w:val="both"/>
        <w:rPr>
          <w:rFonts w:asciiTheme="minorHAnsi" w:hAnsiTheme="minorHAnsi" w:cstheme="minorHAnsi"/>
          <w:szCs w:val="24"/>
          <w:lang w:val="en-IE"/>
        </w:rPr>
      </w:pPr>
      <w:r w:rsidRPr="004416CE">
        <w:rPr>
          <w:rFonts w:asciiTheme="minorHAnsi" w:hAnsiTheme="minorHAnsi" w:cstheme="minorHAnsi"/>
          <w:szCs w:val="24"/>
          <w:lang w:val="en-IE"/>
        </w:rPr>
        <w:t>Excellent record keeping skills.</w:t>
      </w:r>
    </w:p>
    <w:p w14:paraId="029CF7F8" w14:textId="77777777" w:rsidR="00E3074C" w:rsidRPr="00F10BB1" w:rsidRDefault="00E3074C" w:rsidP="00C23D08">
      <w:pPr>
        <w:pStyle w:val="NoSpacing"/>
        <w:ind w:left="1069"/>
        <w:jc w:val="both"/>
        <w:rPr>
          <w:rFonts w:asciiTheme="minorHAnsi" w:hAnsiTheme="minorHAnsi" w:cstheme="minorHAnsi"/>
          <w:color w:val="000000"/>
          <w:szCs w:val="24"/>
          <w:lang w:val="en-IE" w:eastAsia="en-IE"/>
        </w:rPr>
      </w:pPr>
    </w:p>
    <w:p w14:paraId="1082E637" w14:textId="77777777" w:rsidR="00AD20F3" w:rsidRPr="00F10BB1" w:rsidRDefault="00160D50" w:rsidP="00C23D08">
      <w:pPr>
        <w:ind w:left="720"/>
        <w:jc w:val="both"/>
        <w:rPr>
          <w:rFonts w:asciiTheme="minorHAnsi" w:hAnsiTheme="minorHAnsi" w:cstheme="minorHAnsi"/>
          <w:b/>
          <w:u w:val="single"/>
        </w:rPr>
      </w:pPr>
      <w:bookmarkStart w:id="4" w:name="_Hlk135983508"/>
      <w:r w:rsidRPr="00F10BB1">
        <w:rPr>
          <w:rFonts w:asciiTheme="minorHAnsi" w:hAnsiTheme="minorHAnsi" w:cstheme="minorHAnsi"/>
          <w:b/>
          <w:u w:val="single"/>
        </w:rPr>
        <w:t>Desirable but not essential:</w:t>
      </w:r>
    </w:p>
    <w:p w14:paraId="4281B843" w14:textId="77777777" w:rsidR="00160D50" w:rsidRPr="00F10BB1" w:rsidRDefault="00160D50" w:rsidP="00C23D08">
      <w:pPr>
        <w:ind w:left="720"/>
        <w:jc w:val="both"/>
        <w:rPr>
          <w:rFonts w:asciiTheme="minorHAnsi" w:hAnsiTheme="minorHAnsi" w:cstheme="minorHAnsi"/>
          <w:b/>
        </w:rPr>
      </w:pPr>
      <w:r w:rsidRPr="00F10BB1">
        <w:rPr>
          <w:rFonts w:asciiTheme="minorHAnsi" w:hAnsiTheme="minorHAnsi" w:cstheme="minorHAnsi"/>
          <w:b/>
        </w:rPr>
        <w:t>It would be desirable but not essential for the candidate to have:</w:t>
      </w:r>
    </w:p>
    <w:p w14:paraId="7339D69E" w14:textId="77777777" w:rsidR="00C23D08" w:rsidRPr="00F10BB1" w:rsidRDefault="00C23D08" w:rsidP="00C23D08">
      <w:pPr>
        <w:ind w:left="720"/>
        <w:jc w:val="both"/>
        <w:rPr>
          <w:rFonts w:asciiTheme="minorHAnsi" w:hAnsiTheme="minorHAnsi" w:cstheme="minorHAnsi"/>
          <w:b/>
        </w:rPr>
      </w:pPr>
    </w:p>
    <w:bookmarkEnd w:id="4"/>
    <w:p w14:paraId="06D8B5DE" w14:textId="77777777" w:rsidR="004D3EC8" w:rsidRPr="00F10BB1" w:rsidRDefault="004D3EC8" w:rsidP="00D25C74">
      <w:pPr>
        <w:pStyle w:val="ListParagraph"/>
        <w:widowControl/>
        <w:numPr>
          <w:ilvl w:val="0"/>
          <w:numId w:val="12"/>
        </w:numPr>
        <w:suppressAutoHyphens w:val="0"/>
        <w:spacing w:line="360" w:lineRule="auto"/>
        <w:ind w:left="714" w:hanging="357"/>
        <w:jc w:val="both"/>
        <w:rPr>
          <w:rFonts w:asciiTheme="minorHAnsi" w:hAnsiTheme="minorHAnsi" w:cstheme="minorHAnsi"/>
          <w:szCs w:val="24"/>
          <w:lang w:val="en-IE"/>
        </w:rPr>
      </w:pPr>
      <w:r w:rsidRPr="00F10BB1">
        <w:rPr>
          <w:rFonts w:asciiTheme="minorHAnsi" w:hAnsiTheme="minorHAnsi" w:cstheme="minorHAnsi"/>
        </w:rPr>
        <w:t xml:space="preserve">Diploma or Degree relevant to Housing or Community Development.  </w:t>
      </w:r>
    </w:p>
    <w:p w14:paraId="42C5CCE8" w14:textId="77777777" w:rsidR="004D3EC8" w:rsidRPr="00F10BB1" w:rsidRDefault="004D3EC8" w:rsidP="00D25C74">
      <w:pPr>
        <w:pStyle w:val="ListParagraph"/>
        <w:widowControl/>
        <w:numPr>
          <w:ilvl w:val="0"/>
          <w:numId w:val="12"/>
        </w:numPr>
        <w:suppressAutoHyphens w:val="0"/>
        <w:spacing w:line="360" w:lineRule="auto"/>
        <w:ind w:left="714" w:hanging="357"/>
        <w:jc w:val="both"/>
        <w:rPr>
          <w:rFonts w:asciiTheme="minorHAnsi" w:hAnsiTheme="minorHAnsi" w:cstheme="minorHAnsi"/>
          <w:szCs w:val="24"/>
          <w:lang w:val="en-IE"/>
        </w:rPr>
      </w:pPr>
      <w:r w:rsidRPr="00F10BB1">
        <w:rPr>
          <w:rFonts w:asciiTheme="minorHAnsi" w:hAnsiTheme="minorHAnsi" w:cstheme="minorHAnsi"/>
          <w:szCs w:val="24"/>
          <w:lang w:val="en-IE"/>
        </w:rPr>
        <w:t>Social Care Practitioner third level qualification or FETAC level 5.</w:t>
      </w:r>
    </w:p>
    <w:p w14:paraId="3952B028" w14:textId="23F304C0" w:rsidR="004D3EC8" w:rsidRPr="00F10BB1" w:rsidRDefault="004D3EC8" w:rsidP="00D25C74">
      <w:pPr>
        <w:pStyle w:val="NoSpacing"/>
        <w:widowControl/>
        <w:numPr>
          <w:ilvl w:val="0"/>
          <w:numId w:val="12"/>
        </w:numPr>
        <w:suppressAutoHyphens w:val="0"/>
        <w:spacing w:line="360" w:lineRule="auto"/>
        <w:ind w:left="714" w:hanging="357"/>
        <w:jc w:val="both"/>
        <w:rPr>
          <w:rFonts w:asciiTheme="minorHAnsi" w:hAnsiTheme="minorHAnsi" w:cstheme="minorHAnsi"/>
          <w:szCs w:val="24"/>
          <w:lang w:val="en-IE"/>
        </w:rPr>
      </w:pPr>
      <w:r w:rsidRPr="00F10BB1">
        <w:rPr>
          <w:rFonts w:asciiTheme="minorHAnsi" w:hAnsiTheme="minorHAnsi" w:cstheme="minorHAnsi"/>
          <w:szCs w:val="24"/>
          <w:lang w:val="en-IE"/>
        </w:rPr>
        <w:t>A minimum of 2 years’ experience of Tenancy Sustainment Support work, in</w:t>
      </w:r>
      <w:r w:rsidR="00C23D08" w:rsidRPr="00F10BB1">
        <w:rPr>
          <w:rFonts w:asciiTheme="minorHAnsi" w:hAnsiTheme="minorHAnsi" w:cstheme="minorHAnsi"/>
          <w:szCs w:val="24"/>
          <w:lang w:val="en-IE"/>
        </w:rPr>
        <w:t xml:space="preserve"> </w:t>
      </w:r>
      <w:r w:rsidRPr="00F10BB1">
        <w:rPr>
          <w:rFonts w:asciiTheme="minorHAnsi" w:hAnsiTheme="minorHAnsi" w:cstheme="minorHAnsi"/>
          <w:szCs w:val="24"/>
          <w:lang w:val="en-IE"/>
        </w:rPr>
        <w:t>homeless services or relevant equivalent.</w:t>
      </w:r>
    </w:p>
    <w:p w14:paraId="18BD8EC2" w14:textId="77777777" w:rsidR="004D3EC8" w:rsidRPr="00F10BB1" w:rsidRDefault="004D3EC8" w:rsidP="00D25C74">
      <w:pPr>
        <w:widowControl/>
        <w:numPr>
          <w:ilvl w:val="0"/>
          <w:numId w:val="12"/>
        </w:numPr>
        <w:tabs>
          <w:tab w:val="left" w:pos="-720"/>
        </w:tabs>
        <w:spacing w:line="360" w:lineRule="auto"/>
        <w:ind w:left="714" w:hanging="357"/>
        <w:jc w:val="both"/>
        <w:rPr>
          <w:rFonts w:asciiTheme="minorHAnsi" w:hAnsiTheme="minorHAnsi" w:cstheme="minorHAnsi"/>
          <w:color w:val="000000"/>
        </w:rPr>
      </w:pPr>
      <w:r w:rsidRPr="00F10BB1">
        <w:rPr>
          <w:rFonts w:asciiTheme="minorHAnsi" w:hAnsiTheme="minorHAnsi" w:cstheme="minorHAnsi"/>
          <w:color w:val="000000"/>
        </w:rPr>
        <w:t>Have strong interpersonal, communication, organisational and negotiating skills and be capable of representing the Council in a professional and credible manner.</w:t>
      </w:r>
    </w:p>
    <w:p w14:paraId="3B1A6B3D" w14:textId="77777777" w:rsidR="004D3EC8" w:rsidRPr="00F10BB1" w:rsidRDefault="004D3EC8" w:rsidP="00D25C74">
      <w:pPr>
        <w:pStyle w:val="NoSpacing"/>
        <w:widowControl/>
        <w:numPr>
          <w:ilvl w:val="0"/>
          <w:numId w:val="12"/>
        </w:numPr>
        <w:suppressAutoHyphens w:val="0"/>
        <w:spacing w:line="360" w:lineRule="auto"/>
        <w:ind w:left="714" w:hanging="357"/>
        <w:jc w:val="both"/>
        <w:rPr>
          <w:rFonts w:asciiTheme="minorHAnsi" w:hAnsiTheme="minorHAnsi" w:cstheme="minorHAnsi"/>
          <w:szCs w:val="24"/>
          <w:lang w:val="en-IE"/>
        </w:rPr>
      </w:pPr>
      <w:r w:rsidRPr="00F10BB1">
        <w:rPr>
          <w:rFonts w:asciiTheme="minorHAnsi" w:hAnsiTheme="minorHAnsi" w:cstheme="minorHAnsi"/>
          <w:color w:val="000000"/>
          <w:szCs w:val="24"/>
        </w:rPr>
        <w:t>Be self-motivated with ability to work on own initiative</w:t>
      </w:r>
      <w:r w:rsidRPr="00F10BB1">
        <w:rPr>
          <w:rFonts w:asciiTheme="minorHAnsi" w:hAnsiTheme="minorHAnsi" w:cstheme="minorHAnsi"/>
          <w:szCs w:val="24"/>
          <w:lang w:val="en-IE"/>
        </w:rPr>
        <w:t xml:space="preserve"> and ability to work as part of a team.</w:t>
      </w:r>
      <w:r w:rsidRPr="00F10BB1">
        <w:rPr>
          <w:rFonts w:asciiTheme="minorHAnsi" w:hAnsiTheme="minorHAnsi" w:cstheme="minorHAnsi"/>
          <w:color w:val="000000"/>
          <w:szCs w:val="24"/>
        </w:rPr>
        <w:t xml:space="preserve"> </w:t>
      </w:r>
    </w:p>
    <w:p w14:paraId="03E8E0A6" w14:textId="77777777" w:rsidR="004D3EC8" w:rsidRPr="00F10BB1" w:rsidRDefault="004D3EC8" w:rsidP="00D25C74">
      <w:pPr>
        <w:pStyle w:val="NoSpacing"/>
        <w:widowControl/>
        <w:numPr>
          <w:ilvl w:val="0"/>
          <w:numId w:val="12"/>
        </w:numPr>
        <w:suppressAutoHyphens w:val="0"/>
        <w:spacing w:line="360" w:lineRule="auto"/>
        <w:ind w:left="714" w:hanging="357"/>
        <w:jc w:val="both"/>
        <w:rPr>
          <w:rFonts w:asciiTheme="minorHAnsi" w:hAnsiTheme="minorHAnsi" w:cstheme="minorHAnsi"/>
          <w:szCs w:val="24"/>
          <w:lang w:val="en-IE"/>
        </w:rPr>
      </w:pPr>
      <w:r w:rsidRPr="00F10BB1">
        <w:rPr>
          <w:rFonts w:asciiTheme="minorHAnsi" w:hAnsiTheme="minorHAnsi" w:cstheme="minorHAnsi"/>
          <w:szCs w:val="24"/>
          <w:lang w:val="en-IE"/>
        </w:rPr>
        <w:t>Experience of dealing with aggression and / or challenging behaviour.</w:t>
      </w:r>
    </w:p>
    <w:p w14:paraId="17FEFC8D" w14:textId="77777777" w:rsidR="004D3EC8" w:rsidRPr="00F10BB1" w:rsidRDefault="004D3EC8" w:rsidP="00D25C74">
      <w:pPr>
        <w:widowControl/>
        <w:numPr>
          <w:ilvl w:val="0"/>
          <w:numId w:val="7"/>
        </w:numPr>
        <w:tabs>
          <w:tab w:val="left" w:pos="-720"/>
        </w:tabs>
        <w:spacing w:line="360" w:lineRule="auto"/>
        <w:ind w:left="714" w:hanging="357"/>
        <w:jc w:val="both"/>
        <w:rPr>
          <w:rFonts w:asciiTheme="minorHAnsi" w:hAnsiTheme="minorHAnsi" w:cstheme="minorHAnsi"/>
          <w:color w:val="000000"/>
        </w:rPr>
      </w:pPr>
      <w:r w:rsidRPr="00F10BB1">
        <w:rPr>
          <w:rFonts w:asciiTheme="minorHAnsi" w:hAnsiTheme="minorHAnsi" w:cstheme="minorHAnsi"/>
          <w:color w:val="000000"/>
        </w:rPr>
        <w:t>Have an ability to work in direct contact with a diverse range of external agencies and organisations.</w:t>
      </w:r>
    </w:p>
    <w:p w14:paraId="1763021E" w14:textId="77777777" w:rsidR="004D3EC8" w:rsidRPr="00F10BB1" w:rsidRDefault="004D3EC8" w:rsidP="00C23D08">
      <w:pPr>
        <w:jc w:val="both"/>
        <w:rPr>
          <w:rFonts w:asciiTheme="minorHAnsi" w:hAnsiTheme="minorHAnsi" w:cstheme="minorHAnsi"/>
        </w:rPr>
      </w:pPr>
    </w:p>
    <w:p w14:paraId="04602719" w14:textId="77777777" w:rsidR="004D3EC8" w:rsidRPr="00F10BB1" w:rsidRDefault="004D3EC8" w:rsidP="00C23D08">
      <w:pPr>
        <w:jc w:val="both"/>
        <w:rPr>
          <w:rFonts w:asciiTheme="minorHAnsi" w:hAnsiTheme="minorHAnsi" w:cstheme="minorHAnsi"/>
          <w:b/>
          <w:color w:val="000000"/>
        </w:rPr>
      </w:pPr>
      <w:r w:rsidRPr="00F10BB1">
        <w:rPr>
          <w:rFonts w:asciiTheme="minorHAnsi" w:hAnsiTheme="minorHAnsi" w:cstheme="minorHAnsi"/>
          <w:b/>
          <w:color w:val="000000"/>
        </w:rPr>
        <w:t xml:space="preserve">Each candidate must include on the application form details of all qualifications obtained by them.  </w:t>
      </w:r>
    </w:p>
    <w:p w14:paraId="5A5E2439" w14:textId="6E09A150" w:rsidR="00C23D08" w:rsidRPr="00F10BB1" w:rsidRDefault="00C23D08" w:rsidP="00C23D08">
      <w:pPr>
        <w:jc w:val="both"/>
        <w:rPr>
          <w:rFonts w:asciiTheme="minorHAnsi" w:hAnsiTheme="minorHAnsi" w:cstheme="minorHAnsi"/>
          <w:b/>
          <w:bCs/>
          <w:color w:val="000000"/>
        </w:rPr>
      </w:pPr>
      <w:r w:rsidRPr="00F10BB1">
        <w:rPr>
          <w:rFonts w:asciiTheme="minorHAnsi" w:hAnsiTheme="minorHAnsi" w:cstheme="minorHAnsi"/>
          <w:b/>
          <w:bCs/>
        </w:rPr>
        <w:t xml:space="preserve">Please supply copies of any certificates, </w:t>
      </w:r>
      <w:r w:rsidR="00971C25" w:rsidRPr="00F10BB1">
        <w:rPr>
          <w:rFonts w:asciiTheme="minorHAnsi" w:hAnsiTheme="minorHAnsi" w:cstheme="minorHAnsi"/>
          <w:b/>
          <w:bCs/>
        </w:rPr>
        <w:t>diplomas,</w:t>
      </w:r>
      <w:r w:rsidRPr="00F10BB1">
        <w:rPr>
          <w:rFonts w:asciiTheme="minorHAnsi" w:hAnsiTheme="minorHAnsi" w:cstheme="minorHAnsi"/>
          <w:b/>
          <w:bCs/>
        </w:rPr>
        <w:t xml:space="preserve"> or degrees you may have with the application form.</w:t>
      </w:r>
    </w:p>
    <w:p w14:paraId="77C89C6E" w14:textId="77777777" w:rsidR="004D3EC8" w:rsidRPr="00F10BB1" w:rsidRDefault="004D3EC8" w:rsidP="00C23D08">
      <w:pPr>
        <w:jc w:val="both"/>
        <w:rPr>
          <w:rFonts w:asciiTheme="minorHAnsi" w:hAnsiTheme="minorHAnsi" w:cstheme="minorHAnsi"/>
          <w:lang w:val="en-US"/>
        </w:rPr>
      </w:pPr>
    </w:p>
    <w:p w14:paraId="66262A8F" w14:textId="77777777" w:rsidR="004D3EC8" w:rsidRDefault="004D3EC8" w:rsidP="00C23D08">
      <w:pPr>
        <w:jc w:val="both"/>
        <w:rPr>
          <w:rFonts w:asciiTheme="minorHAnsi" w:hAnsiTheme="minorHAnsi" w:cstheme="minorHAnsi"/>
          <w:b/>
          <w:bCs/>
        </w:rPr>
      </w:pPr>
      <w:r w:rsidRPr="00F10BB1">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1039D407" w14:textId="77777777" w:rsidR="004416CE" w:rsidRDefault="004416CE" w:rsidP="00C23D08">
      <w:pPr>
        <w:jc w:val="both"/>
        <w:rPr>
          <w:rFonts w:asciiTheme="minorHAnsi" w:hAnsiTheme="minorHAnsi" w:cstheme="minorHAnsi"/>
          <w:b/>
          <w:bCs/>
        </w:rPr>
      </w:pPr>
    </w:p>
    <w:p w14:paraId="16355172" w14:textId="77777777" w:rsidR="004416CE" w:rsidRDefault="004416CE" w:rsidP="00C23D08">
      <w:pPr>
        <w:jc w:val="both"/>
        <w:rPr>
          <w:rFonts w:asciiTheme="minorHAnsi" w:hAnsiTheme="minorHAnsi" w:cstheme="minorHAnsi"/>
          <w:b/>
          <w:bCs/>
        </w:rPr>
      </w:pPr>
    </w:p>
    <w:p w14:paraId="1E4B8721" w14:textId="77777777" w:rsidR="004416CE" w:rsidRPr="00F10BB1" w:rsidRDefault="004416CE" w:rsidP="00C23D08">
      <w:pPr>
        <w:jc w:val="both"/>
        <w:rPr>
          <w:rFonts w:asciiTheme="minorHAnsi" w:hAnsiTheme="minorHAnsi" w:cstheme="minorHAnsi"/>
          <w:b/>
          <w:bCs/>
        </w:rPr>
      </w:pPr>
    </w:p>
    <w:p w14:paraId="1A2CC7B8" w14:textId="71948A48" w:rsidR="00C64512" w:rsidRPr="00F10BB1" w:rsidRDefault="00E3074C" w:rsidP="00E3074C">
      <w:pPr>
        <w:tabs>
          <w:tab w:val="left" w:pos="5340"/>
        </w:tabs>
        <w:jc w:val="center"/>
        <w:rPr>
          <w:rFonts w:asciiTheme="minorHAnsi" w:hAnsiTheme="minorHAnsi" w:cstheme="minorHAnsi"/>
        </w:rPr>
      </w:pPr>
      <w:r w:rsidRPr="00F10B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608B1763" wp14:editId="530D25A1">
                <wp:simplePos x="0" y="0"/>
                <wp:positionH relativeFrom="column">
                  <wp:posOffset>0</wp:posOffset>
                </wp:positionH>
                <wp:positionV relativeFrom="paragraph">
                  <wp:posOffset>0</wp:posOffset>
                </wp:positionV>
                <wp:extent cx="6153150" cy="314325"/>
                <wp:effectExtent l="0" t="0" r="19050" b="28575"/>
                <wp:wrapNone/>
                <wp:docPr id="1292143882" name="Rectangle 129214388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53D15864" id="Rectangle 1292143882" o:spid="_x0000_s1026" style="position:absolute;margin-left:0;margin-top:0;width:484.5pt;height:24.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" fillcolor="#9b3937" strokecolor="windowText"/>
            </w:pict>
          </mc:Fallback>
        </mc:AlternateContent>
      </w:r>
      <w:bookmarkStart w:id="5" w:name="_Hlk135992561"/>
      <w:r w:rsidRPr="00F10BB1">
        <w:rPr>
          <w:rFonts w:asciiTheme="minorHAnsi" w:hAnsiTheme="minorHAnsi" w:cstheme="minorHAnsi"/>
          <w:b/>
          <w:color w:val="FFFFFF" w:themeColor="background1"/>
          <w:sz w:val="32"/>
          <w:szCs w:val="32"/>
        </w:rPr>
        <w:t>COMPETENCIE</w:t>
      </w:r>
      <w:bookmarkEnd w:id="5"/>
      <w:r w:rsidRPr="00F10BB1">
        <w:rPr>
          <w:rFonts w:asciiTheme="minorHAnsi" w:hAnsiTheme="minorHAnsi" w:cstheme="minorHAnsi"/>
          <w:b/>
          <w:color w:val="FFFFFF" w:themeColor="background1"/>
          <w:sz w:val="32"/>
          <w:szCs w:val="32"/>
        </w:rPr>
        <w:t>S</w:t>
      </w:r>
    </w:p>
    <w:p w14:paraId="66646DB5" w14:textId="77777777" w:rsidR="00E3074C" w:rsidRPr="00F10BB1" w:rsidRDefault="00E3074C" w:rsidP="00E3074C">
      <w:pPr>
        <w:pStyle w:val="BodyText"/>
        <w:jc w:val="center"/>
        <w:rPr>
          <w:rFonts w:asciiTheme="minorHAnsi" w:hAnsiTheme="minorHAnsi" w:cstheme="minorHAnsi"/>
          <w:b/>
          <w:sz w:val="16"/>
          <w:szCs w:val="16"/>
          <w:u w:val="single"/>
        </w:rPr>
      </w:pPr>
    </w:p>
    <w:p w14:paraId="49B5ECC6" w14:textId="77777777" w:rsidR="00E3074C" w:rsidRPr="00F10BB1" w:rsidRDefault="00E3074C" w:rsidP="00E3074C">
      <w:pPr>
        <w:pStyle w:val="BodyText"/>
        <w:jc w:val="both"/>
        <w:rPr>
          <w:rFonts w:asciiTheme="minorHAnsi" w:hAnsiTheme="minorHAnsi" w:cstheme="minorHAnsi"/>
          <w:szCs w:val="24"/>
        </w:rPr>
      </w:pPr>
      <w:r w:rsidRPr="00F10BB1">
        <w:rPr>
          <w:rFonts w:asciiTheme="minorHAnsi" w:hAnsiTheme="minorHAnsi" w:cstheme="minorHAnsi"/>
          <w:sz w:val="22"/>
          <w:szCs w:val="22"/>
        </w:rPr>
        <w:t xml:space="preserve">Key Competencies for the post include the following and candidates will be expected to demonstrate sufficient evidence within their application form of competence under each of these.  Please take </w:t>
      </w:r>
      <w:proofErr w:type="gramStart"/>
      <w:r w:rsidRPr="00F10BB1">
        <w:rPr>
          <w:rFonts w:asciiTheme="minorHAnsi" w:hAnsiTheme="minorHAnsi" w:cstheme="minorHAnsi"/>
          <w:sz w:val="22"/>
          <w:szCs w:val="22"/>
        </w:rPr>
        <w:t>particular note</w:t>
      </w:r>
      <w:proofErr w:type="gramEnd"/>
      <w:r w:rsidRPr="00F10BB1">
        <w:rPr>
          <w:rFonts w:asciiTheme="minorHAnsi" w:hAnsiTheme="minorHAnsi" w:cstheme="minorHAnsi"/>
          <w:sz w:val="22"/>
          <w:szCs w:val="22"/>
        </w:rPr>
        <w:t xml:space="preserve"> of these when completing the application form as any short-listing or interview processes will be based on the information provided by the candidates:</w:t>
      </w:r>
    </w:p>
    <w:tbl>
      <w:tblPr>
        <w:tblStyle w:val="TableGrid"/>
        <w:tblW w:w="0" w:type="auto"/>
        <w:tblLook w:val="04A0" w:firstRow="1" w:lastRow="0" w:firstColumn="1" w:lastColumn="0" w:noHBand="0" w:noVBand="1"/>
      </w:tblPr>
      <w:tblGrid>
        <w:gridCol w:w="9629"/>
      </w:tblGrid>
      <w:tr w:rsidR="0044699B" w:rsidRPr="00F10BB1" w14:paraId="10F90650" w14:textId="77777777" w:rsidTr="00964F7D">
        <w:tc>
          <w:tcPr>
            <w:tcW w:w="9629" w:type="dxa"/>
            <w:shd w:val="clear" w:color="auto" w:fill="D9D9D9" w:themeFill="background1" w:themeFillShade="D9"/>
          </w:tcPr>
          <w:p w14:paraId="1BA350E0" w14:textId="77777777" w:rsidR="008D6338" w:rsidRPr="008D6338" w:rsidRDefault="008D6338" w:rsidP="008D6338">
            <w:pPr>
              <w:jc w:val="both"/>
              <w:rPr>
                <w:rFonts w:asciiTheme="minorHAnsi" w:hAnsiTheme="minorHAnsi"/>
                <w:b/>
                <w:bCs/>
                <w:sz w:val="28"/>
                <w:szCs w:val="28"/>
                <w:u w:val="single"/>
                <w:lang w:val="en-IE"/>
              </w:rPr>
            </w:pPr>
            <w:r w:rsidRPr="008D6338">
              <w:rPr>
                <w:rFonts w:asciiTheme="minorHAnsi" w:hAnsiTheme="minorHAnsi"/>
                <w:b/>
                <w:bCs/>
                <w:sz w:val="28"/>
                <w:szCs w:val="28"/>
                <w:u w:val="single"/>
              </w:rPr>
              <w:t>Performance Management</w:t>
            </w:r>
          </w:p>
          <w:p w14:paraId="21929F61" w14:textId="6FAB59DC" w:rsidR="0044699B" w:rsidRPr="00F10BB1" w:rsidRDefault="0044699B" w:rsidP="0044699B">
            <w:pPr>
              <w:pStyle w:val="NoSpacing"/>
              <w:jc w:val="both"/>
              <w:rPr>
                <w:rFonts w:asciiTheme="minorHAnsi" w:hAnsiTheme="minorHAnsi" w:cstheme="minorHAnsi"/>
              </w:rPr>
            </w:pPr>
          </w:p>
        </w:tc>
      </w:tr>
      <w:tr w:rsidR="0044699B" w:rsidRPr="00F10BB1" w14:paraId="600881CF" w14:textId="77777777" w:rsidTr="0044699B">
        <w:tc>
          <w:tcPr>
            <w:tcW w:w="9629" w:type="dxa"/>
            <w:shd w:val="clear" w:color="auto" w:fill="auto"/>
          </w:tcPr>
          <w:p w14:paraId="45E720AE" w14:textId="77777777" w:rsidR="008D6338" w:rsidRPr="00DD7DE2" w:rsidRDefault="008D6338" w:rsidP="008D6338">
            <w:pPr>
              <w:widowControl/>
              <w:numPr>
                <w:ilvl w:val="0"/>
                <w:numId w:val="21"/>
              </w:numPr>
              <w:suppressAutoHyphens w:val="0"/>
              <w:jc w:val="both"/>
              <w:rPr>
                <w:rFonts w:asciiTheme="minorHAnsi" w:hAnsiTheme="minorHAnsi"/>
              </w:rPr>
            </w:pPr>
            <w:r w:rsidRPr="00DD7DE2">
              <w:rPr>
                <w:rFonts w:asciiTheme="minorHAnsi" w:hAnsiTheme="minorHAnsi"/>
              </w:rPr>
              <w:t>Demonstrates by examples experience of objective setting, monitoring, and successful work-based achievements.</w:t>
            </w:r>
          </w:p>
          <w:p w14:paraId="4EDD9C2F" w14:textId="77777777" w:rsidR="008D6338" w:rsidRPr="00DD7DE2" w:rsidRDefault="008D6338" w:rsidP="008D6338">
            <w:pPr>
              <w:widowControl/>
              <w:numPr>
                <w:ilvl w:val="0"/>
                <w:numId w:val="21"/>
              </w:numPr>
              <w:suppressAutoHyphens w:val="0"/>
              <w:jc w:val="both"/>
              <w:rPr>
                <w:rFonts w:asciiTheme="minorHAnsi" w:hAnsiTheme="minorHAnsi"/>
              </w:rPr>
            </w:pPr>
            <w:r w:rsidRPr="00DD7DE2">
              <w:rPr>
                <w:rFonts w:asciiTheme="minorHAnsi" w:hAnsiTheme="minorHAnsi"/>
              </w:rPr>
              <w:t>Demonstrates experience of effective team building both within the workplace and externally with stakeholders</w:t>
            </w:r>
          </w:p>
          <w:p w14:paraId="26BDA346" w14:textId="77777777" w:rsidR="008D6338" w:rsidRPr="00DD7DE2" w:rsidRDefault="008D6338" w:rsidP="008D6338">
            <w:pPr>
              <w:widowControl/>
              <w:numPr>
                <w:ilvl w:val="0"/>
                <w:numId w:val="21"/>
              </w:numPr>
              <w:suppressAutoHyphens w:val="0"/>
              <w:jc w:val="both"/>
              <w:rPr>
                <w:rFonts w:asciiTheme="minorHAnsi" w:hAnsiTheme="minorHAnsi"/>
              </w:rPr>
            </w:pPr>
            <w:r w:rsidRPr="00DD7DE2">
              <w:rPr>
                <w:rFonts w:asciiTheme="minorHAnsi" w:hAnsiTheme="minorHAnsi"/>
              </w:rPr>
              <w:t>Demonstrates experience of effective conflict management and resolution.</w:t>
            </w:r>
          </w:p>
          <w:p w14:paraId="2A783150" w14:textId="77777777" w:rsidR="0044699B" w:rsidRPr="00F10BB1" w:rsidRDefault="0044699B" w:rsidP="00143D55">
            <w:pPr>
              <w:pStyle w:val="NoSpacing"/>
              <w:jc w:val="both"/>
              <w:rPr>
                <w:rFonts w:asciiTheme="minorHAnsi" w:hAnsiTheme="minorHAnsi" w:cstheme="minorHAnsi"/>
                <w:sz w:val="22"/>
                <w:szCs w:val="22"/>
              </w:rPr>
            </w:pPr>
          </w:p>
        </w:tc>
      </w:tr>
      <w:tr w:rsidR="0044699B" w:rsidRPr="00F10BB1" w14:paraId="7338BD28" w14:textId="77777777" w:rsidTr="00822B6B">
        <w:tc>
          <w:tcPr>
            <w:tcW w:w="9629" w:type="dxa"/>
            <w:shd w:val="clear" w:color="auto" w:fill="D9D9D9" w:themeFill="background1" w:themeFillShade="D9"/>
          </w:tcPr>
          <w:p w14:paraId="0CA7099B" w14:textId="77777777" w:rsidR="0044699B" w:rsidRPr="00F10BB1" w:rsidRDefault="0044699B" w:rsidP="0044699B">
            <w:pPr>
              <w:jc w:val="both"/>
              <w:rPr>
                <w:rFonts w:asciiTheme="minorHAnsi" w:hAnsiTheme="minorHAnsi" w:cstheme="minorHAnsi"/>
                <w:b/>
                <w:bCs/>
                <w:sz w:val="28"/>
                <w:szCs w:val="28"/>
                <w:u w:val="single"/>
              </w:rPr>
            </w:pPr>
            <w:r w:rsidRPr="00F10BB1">
              <w:rPr>
                <w:rFonts w:asciiTheme="minorHAnsi" w:hAnsiTheme="minorHAnsi" w:cstheme="minorHAnsi"/>
                <w:b/>
                <w:bCs/>
                <w:sz w:val="28"/>
                <w:szCs w:val="28"/>
                <w:u w:val="single"/>
              </w:rPr>
              <w:t>Leadership/Motivation/Decision Making</w:t>
            </w:r>
          </w:p>
          <w:p w14:paraId="54AFB17C" w14:textId="77777777" w:rsidR="0044699B" w:rsidRPr="00F10BB1" w:rsidRDefault="0044699B" w:rsidP="0044699B">
            <w:pPr>
              <w:pStyle w:val="NoSpacing"/>
              <w:ind w:left="720"/>
              <w:jc w:val="both"/>
              <w:rPr>
                <w:rFonts w:asciiTheme="minorHAnsi" w:hAnsiTheme="minorHAnsi" w:cstheme="minorHAnsi"/>
                <w:sz w:val="28"/>
                <w:szCs w:val="28"/>
              </w:rPr>
            </w:pPr>
          </w:p>
        </w:tc>
      </w:tr>
      <w:tr w:rsidR="0044699B" w:rsidRPr="00F10BB1" w14:paraId="3D8A1DF1" w14:textId="77777777" w:rsidTr="0044699B">
        <w:tc>
          <w:tcPr>
            <w:tcW w:w="9629" w:type="dxa"/>
            <w:shd w:val="clear" w:color="auto" w:fill="auto"/>
          </w:tcPr>
          <w:p w14:paraId="6F091F79" w14:textId="79E82CAB" w:rsidR="0044699B" w:rsidRPr="00F10BB1" w:rsidRDefault="0044699B" w:rsidP="00D25C74">
            <w:pPr>
              <w:pStyle w:val="ListParagraph"/>
              <w:widowControl/>
              <w:numPr>
                <w:ilvl w:val="0"/>
                <w:numId w:val="17"/>
              </w:numPr>
              <w:suppressAutoHyphens w:val="0"/>
              <w:contextualSpacing w:val="0"/>
              <w:jc w:val="both"/>
              <w:rPr>
                <w:rFonts w:asciiTheme="minorHAnsi" w:hAnsiTheme="minorHAnsi" w:cstheme="minorHAnsi"/>
              </w:rPr>
            </w:pPr>
            <w:r w:rsidRPr="00F10BB1">
              <w:rPr>
                <w:rFonts w:asciiTheme="minorHAnsi" w:hAnsiTheme="minorHAnsi" w:cstheme="minorHAnsi"/>
              </w:rPr>
              <w:t xml:space="preserve">Demonstrates understanding of social situations and dynamics and ability to operate </w:t>
            </w:r>
            <w:r w:rsidR="00971C25" w:rsidRPr="00F10BB1">
              <w:rPr>
                <w:rFonts w:asciiTheme="minorHAnsi" w:hAnsiTheme="minorHAnsi" w:cstheme="minorHAnsi"/>
              </w:rPr>
              <w:t>effectively.</w:t>
            </w:r>
            <w:r w:rsidRPr="00F10BB1">
              <w:rPr>
                <w:rFonts w:asciiTheme="minorHAnsi" w:hAnsiTheme="minorHAnsi" w:cstheme="minorHAnsi"/>
              </w:rPr>
              <w:t xml:space="preserve"> </w:t>
            </w:r>
          </w:p>
          <w:p w14:paraId="4C0968AE" w14:textId="36802704" w:rsidR="0044699B" w:rsidRPr="00F10BB1" w:rsidRDefault="0044699B" w:rsidP="00D25C74">
            <w:pPr>
              <w:pStyle w:val="ListParagraph"/>
              <w:widowControl/>
              <w:numPr>
                <w:ilvl w:val="0"/>
                <w:numId w:val="17"/>
              </w:numPr>
              <w:suppressAutoHyphens w:val="0"/>
              <w:contextualSpacing w:val="0"/>
              <w:jc w:val="both"/>
              <w:rPr>
                <w:rFonts w:asciiTheme="minorHAnsi" w:hAnsiTheme="minorHAnsi" w:cstheme="minorHAnsi"/>
                <w:b/>
                <w:bCs/>
                <w:u w:val="single"/>
              </w:rPr>
            </w:pPr>
            <w:r w:rsidRPr="00F10BB1">
              <w:rPr>
                <w:rFonts w:asciiTheme="minorHAnsi" w:hAnsiTheme="minorHAnsi" w:cstheme="minorHAnsi"/>
              </w:rPr>
              <w:t xml:space="preserve">Empowers, </w:t>
            </w:r>
            <w:r w:rsidR="00971C25" w:rsidRPr="00F10BB1">
              <w:rPr>
                <w:rFonts w:asciiTheme="minorHAnsi" w:hAnsiTheme="minorHAnsi" w:cstheme="minorHAnsi"/>
              </w:rPr>
              <w:t>influences,</w:t>
            </w:r>
            <w:r w:rsidRPr="00F10BB1">
              <w:rPr>
                <w:rFonts w:asciiTheme="minorHAnsi" w:hAnsiTheme="minorHAnsi" w:cstheme="minorHAnsi"/>
              </w:rPr>
              <w:t xml:space="preserve"> and encourages others to gain supports for ideas, </w:t>
            </w:r>
            <w:r w:rsidR="00971C25" w:rsidRPr="00F10BB1">
              <w:rPr>
                <w:rFonts w:asciiTheme="minorHAnsi" w:hAnsiTheme="minorHAnsi" w:cstheme="minorHAnsi"/>
              </w:rPr>
              <w:t>proposals,</w:t>
            </w:r>
            <w:r w:rsidRPr="00F10BB1">
              <w:rPr>
                <w:rFonts w:asciiTheme="minorHAnsi" w:hAnsiTheme="minorHAnsi" w:cstheme="minorHAnsi"/>
              </w:rPr>
              <w:t xml:space="preserve"> and </w:t>
            </w:r>
            <w:r w:rsidR="00971C25" w:rsidRPr="00F10BB1">
              <w:rPr>
                <w:rFonts w:asciiTheme="minorHAnsi" w:hAnsiTheme="minorHAnsi" w:cstheme="minorHAnsi"/>
              </w:rPr>
              <w:t>solutions.</w:t>
            </w:r>
          </w:p>
          <w:p w14:paraId="2001C1A4" w14:textId="10255589" w:rsidR="0044699B" w:rsidRPr="00F10BB1" w:rsidRDefault="0044699B" w:rsidP="00D25C74">
            <w:pPr>
              <w:pStyle w:val="ListParagraph"/>
              <w:widowControl/>
              <w:numPr>
                <w:ilvl w:val="0"/>
                <w:numId w:val="17"/>
              </w:numPr>
              <w:suppressAutoHyphens w:val="0"/>
              <w:contextualSpacing w:val="0"/>
              <w:jc w:val="both"/>
              <w:rPr>
                <w:rFonts w:asciiTheme="minorHAnsi" w:hAnsiTheme="minorHAnsi" w:cstheme="minorHAnsi"/>
                <w:b/>
                <w:bCs/>
                <w:u w:val="single"/>
              </w:rPr>
            </w:pPr>
            <w:r w:rsidRPr="00F10BB1">
              <w:rPr>
                <w:rFonts w:asciiTheme="minorHAnsi" w:hAnsiTheme="minorHAnsi" w:cstheme="minorHAnsi"/>
              </w:rPr>
              <w:t xml:space="preserve">Builds constructive working relationships characterised by a high level of acceptance, </w:t>
            </w:r>
            <w:r w:rsidR="00971C25" w:rsidRPr="00F10BB1">
              <w:rPr>
                <w:rFonts w:asciiTheme="minorHAnsi" w:hAnsiTheme="minorHAnsi" w:cstheme="minorHAnsi"/>
              </w:rPr>
              <w:t>co-operation,</w:t>
            </w:r>
            <w:r w:rsidRPr="00F10BB1">
              <w:rPr>
                <w:rFonts w:asciiTheme="minorHAnsi" w:hAnsiTheme="minorHAnsi" w:cstheme="minorHAnsi"/>
              </w:rPr>
              <w:t xml:space="preserve"> and mutual </w:t>
            </w:r>
            <w:r w:rsidR="00971C25" w:rsidRPr="00F10BB1">
              <w:rPr>
                <w:rFonts w:asciiTheme="minorHAnsi" w:hAnsiTheme="minorHAnsi" w:cstheme="minorHAnsi"/>
              </w:rPr>
              <w:t>respect.</w:t>
            </w:r>
            <w:r w:rsidRPr="00F10BB1">
              <w:rPr>
                <w:rFonts w:asciiTheme="minorHAnsi" w:hAnsiTheme="minorHAnsi" w:cstheme="minorHAnsi"/>
              </w:rPr>
              <w:t xml:space="preserve"> </w:t>
            </w:r>
          </w:p>
          <w:p w14:paraId="7E6E6FAA" w14:textId="009470EF" w:rsidR="0044699B" w:rsidRPr="00F10BB1" w:rsidRDefault="0044699B" w:rsidP="00D25C74">
            <w:pPr>
              <w:pStyle w:val="ListParagraph"/>
              <w:widowControl/>
              <w:numPr>
                <w:ilvl w:val="0"/>
                <w:numId w:val="17"/>
              </w:numPr>
              <w:suppressAutoHyphens w:val="0"/>
              <w:contextualSpacing w:val="0"/>
              <w:jc w:val="both"/>
              <w:rPr>
                <w:rFonts w:asciiTheme="minorHAnsi" w:hAnsiTheme="minorHAnsi" w:cstheme="minorHAnsi"/>
                <w:b/>
                <w:bCs/>
                <w:u w:val="single"/>
              </w:rPr>
            </w:pPr>
            <w:r w:rsidRPr="00F10BB1">
              <w:rPr>
                <w:rFonts w:asciiTheme="minorHAnsi" w:hAnsiTheme="minorHAnsi" w:cstheme="minorHAnsi"/>
              </w:rPr>
              <w:t xml:space="preserve">Acts decisively and makes timely, </w:t>
            </w:r>
            <w:r w:rsidR="00971C25" w:rsidRPr="00F10BB1">
              <w:rPr>
                <w:rFonts w:asciiTheme="minorHAnsi" w:hAnsiTheme="minorHAnsi" w:cstheme="minorHAnsi"/>
              </w:rPr>
              <w:t>informed,</w:t>
            </w:r>
            <w:r w:rsidRPr="00F10BB1">
              <w:rPr>
                <w:rFonts w:asciiTheme="minorHAnsi" w:hAnsiTheme="minorHAnsi" w:cstheme="minorHAnsi"/>
              </w:rPr>
              <w:t xml:space="preserve"> and effective </w:t>
            </w:r>
            <w:r w:rsidR="00971C25" w:rsidRPr="00F10BB1">
              <w:rPr>
                <w:rFonts w:asciiTheme="minorHAnsi" w:hAnsiTheme="minorHAnsi" w:cstheme="minorHAnsi"/>
              </w:rPr>
              <w:t>decisions.</w:t>
            </w:r>
          </w:p>
          <w:p w14:paraId="6DBECAB6" w14:textId="728FF9B9" w:rsidR="0044699B" w:rsidRPr="00F10BB1" w:rsidRDefault="0044699B" w:rsidP="00D25C74">
            <w:pPr>
              <w:pStyle w:val="ListParagraph"/>
              <w:widowControl/>
              <w:numPr>
                <w:ilvl w:val="0"/>
                <w:numId w:val="17"/>
              </w:numPr>
              <w:suppressAutoHyphens w:val="0"/>
              <w:contextualSpacing w:val="0"/>
              <w:jc w:val="both"/>
              <w:rPr>
                <w:rFonts w:asciiTheme="minorHAnsi" w:hAnsiTheme="minorHAnsi" w:cstheme="minorHAnsi"/>
                <w:b/>
                <w:bCs/>
                <w:u w:val="single"/>
              </w:rPr>
            </w:pPr>
            <w:r w:rsidRPr="00F10BB1">
              <w:rPr>
                <w:rFonts w:asciiTheme="minorHAnsi" w:hAnsiTheme="minorHAnsi" w:cstheme="minorHAnsi"/>
              </w:rPr>
              <w:t xml:space="preserve">Presents ideas effectively to individuals and </w:t>
            </w:r>
            <w:r w:rsidR="00971C25" w:rsidRPr="00F10BB1">
              <w:rPr>
                <w:rFonts w:asciiTheme="minorHAnsi" w:hAnsiTheme="minorHAnsi" w:cstheme="minorHAnsi"/>
              </w:rPr>
              <w:t>groups.</w:t>
            </w:r>
            <w:r w:rsidRPr="00F10BB1">
              <w:rPr>
                <w:rFonts w:asciiTheme="minorHAnsi" w:hAnsiTheme="minorHAnsi" w:cstheme="minorHAnsi"/>
              </w:rPr>
              <w:t xml:space="preserve"> </w:t>
            </w:r>
          </w:p>
          <w:p w14:paraId="04DA15FC" w14:textId="77777777" w:rsidR="0044699B" w:rsidRPr="00F10BB1" w:rsidRDefault="0044699B" w:rsidP="00143D55">
            <w:pPr>
              <w:pStyle w:val="NoSpacing"/>
              <w:ind w:left="720"/>
              <w:jc w:val="both"/>
              <w:rPr>
                <w:rFonts w:asciiTheme="minorHAnsi" w:hAnsiTheme="minorHAnsi" w:cstheme="minorHAnsi"/>
                <w:sz w:val="22"/>
                <w:szCs w:val="22"/>
              </w:rPr>
            </w:pPr>
          </w:p>
        </w:tc>
      </w:tr>
      <w:tr w:rsidR="0044699B" w:rsidRPr="00F10BB1" w14:paraId="5762D441" w14:textId="77777777" w:rsidTr="00BD540B">
        <w:tc>
          <w:tcPr>
            <w:tcW w:w="9629" w:type="dxa"/>
            <w:shd w:val="clear" w:color="auto" w:fill="D9D9D9" w:themeFill="background1" w:themeFillShade="D9"/>
          </w:tcPr>
          <w:p w14:paraId="223928DC" w14:textId="77777777" w:rsidR="0044699B" w:rsidRPr="00F10BB1" w:rsidRDefault="0044699B" w:rsidP="0044699B">
            <w:pPr>
              <w:jc w:val="both"/>
              <w:rPr>
                <w:rFonts w:asciiTheme="minorHAnsi" w:hAnsiTheme="minorHAnsi" w:cstheme="minorHAnsi"/>
                <w:b/>
                <w:bCs/>
                <w:sz w:val="28"/>
                <w:szCs w:val="28"/>
                <w:u w:val="single"/>
              </w:rPr>
            </w:pPr>
            <w:r w:rsidRPr="00F10BB1">
              <w:rPr>
                <w:rFonts w:asciiTheme="minorHAnsi" w:hAnsiTheme="minorHAnsi" w:cstheme="minorHAnsi"/>
                <w:b/>
                <w:bCs/>
                <w:sz w:val="28"/>
                <w:szCs w:val="28"/>
                <w:u w:val="single"/>
              </w:rPr>
              <w:t>Interpersonal Skills / Communication</w:t>
            </w:r>
          </w:p>
          <w:p w14:paraId="220C92A7" w14:textId="77777777" w:rsidR="0044699B" w:rsidRPr="00F10BB1" w:rsidRDefault="0044699B" w:rsidP="0044699B">
            <w:pPr>
              <w:pStyle w:val="NoSpacing"/>
              <w:ind w:left="720"/>
              <w:jc w:val="both"/>
              <w:rPr>
                <w:rFonts w:asciiTheme="minorHAnsi" w:hAnsiTheme="minorHAnsi" w:cstheme="minorHAnsi"/>
                <w:sz w:val="28"/>
                <w:szCs w:val="28"/>
              </w:rPr>
            </w:pPr>
          </w:p>
        </w:tc>
      </w:tr>
      <w:tr w:rsidR="0044699B" w:rsidRPr="00F10BB1" w14:paraId="43443648" w14:textId="77777777" w:rsidTr="0044699B">
        <w:tc>
          <w:tcPr>
            <w:tcW w:w="9629" w:type="dxa"/>
            <w:shd w:val="clear" w:color="auto" w:fill="auto"/>
          </w:tcPr>
          <w:p w14:paraId="20EC53C2"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 xml:space="preserve">Demonstrates experience of report writing and correspondence. </w:t>
            </w:r>
          </w:p>
          <w:p w14:paraId="2555FA24"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work-based dealings with a variety of groups/agencies.</w:t>
            </w:r>
          </w:p>
          <w:p w14:paraId="6E6A078C"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effecting work-based improvements in the face of opposition.</w:t>
            </w:r>
          </w:p>
          <w:p w14:paraId="74B08935"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making presentations.</w:t>
            </w:r>
          </w:p>
          <w:p w14:paraId="338CA021"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negotiating successful outcomes.</w:t>
            </w:r>
          </w:p>
          <w:p w14:paraId="34E7DECA"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chairing or contributing to group problem solving.</w:t>
            </w:r>
          </w:p>
          <w:p w14:paraId="3E5ACC31" w14:textId="77777777" w:rsidR="0044699B" w:rsidRPr="00F10BB1" w:rsidRDefault="0044699B" w:rsidP="00D25C74">
            <w:pPr>
              <w:widowControl/>
              <w:numPr>
                <w:ilvl w:val="0"/>
                <w:numId w:val="15"/>
              </w:numPr>
              <w:suppressAutoHyphens w:val="0"/>
              <w:jc w:val="both"/>
              <w:rPr>
                <w:rFonts w:asciiTheme="minorHAnsi" w:hAnsiTheme="minorHAnsi" w:cstheme="minorHAnsi"/>
              </w:rPr>
            </w:pPr>
            <w:r w:rsidRPr="00F10BB1">
              <w:rPr>
                <w:rFonts w:asciiTheme="minorHAnsi" w:hAnsiTheme="minorHAnsi" w:cstheme="minorHAnsi"/>
              </w:rPr>
              <w:t>Demonstrates experience of dealing with resolving conflict that requires excellent interpersonal, negotiating and communication skills.</w:t>
            </w:r>
          </w:p>
          <w:p w14:paraId="557D4EC8" w14:textId="2020B153" w:rsidR="0044699B" w:rsidRPr="00F10BB1" w:rsidRDefault="0044699B" w:rsidP="008D6338">
            <w:pPr>
              <w:pStyle w:val="NoSpacing"/>
              <w:ind w:left="720"/>
              <w:jc w:val="both"/>
              <w:rPr>
                <w:rFonts w:asciiTheme="minorHAnsi" w:hAnsiTheme="minorHAnsi" w:cstheme="minorHAnsi"/>
              </w:rPr>
            </w:pPr>
          </w:p>
        </w:tc>
      </w:tr>
      <w:tr w:rsidR="0044699B" w:rsidRPr="00F10BB1" w14:paraId="6BCBB779" w14:textId="77777777" w:rsidTr="00974713">
        <w:tc>
          <w:tcPr>
            <w:tcW w:w="9629" w:type="dxa"/>
            <w:shd w:val="clear" w:color="auto" w:fill="D9D9D9" w:themeFill="background1" w:themeFillShade="D9"/>
          </w:tcPr>
          <w:p w14:paraId="67F1BE6B" w14:textId="7007E836" w:rsidR="0044699B" w:rsidRPr="00F10BB1" w:rsidRDefault="0044699B" w:rsidP="0044699B">
            <w:pPr>
              <w:jc w:val="both"/>
              <w:rPr>
                <w:rFonts w:asciiTheme="minorHAnsi" w:hAnsiTheme="minorHAnsi" w:cstheme="minorHAnsi"/>
                <w:b/>
                <w:bCs/>
                <w:sz w:val="28"/>
                <w:szCs w:val="28"/>
                <w:u w:val="single"/>
              </w:rPr>
            </w:pPr>
            <w:r w:rsidRPr="00F10BB1">
              <w:rPr>
                <w:rFonts w:asciiTheme="minorHAnsi" w:hAnsiTheme="minorHAnsi" w:cstheme="minorHAnsi"/>
                <w:b/>
                <w:bCs/>
                <w:sz w:val="28"/>
                <w:szCs w:val="28"/>
                <w:u w:val="single"/>
              </w:rPr>
              <w:t xml:space="preserve">Local </w:t>
            </w:r>
            <w:r w:rsidR="008D6338" w:rsidRPr="00F10BB1">
              <w:rPr>
                <w:rFonts w:asciiTheme="minorHAnsi" w:hAnsiTheme="minorHAnsi" w:cstheme="minorHAnsi"/>
                <w:b/>
                <w:bCs/>
                <w:sz w:val="28"/>
                <w:szCs w:val="28"/>
                <w:u w:val="single"/>
              </w:rPr>
              <w:t xml:space="preserve">Government Knowledge </w:t>
            </w:r>
            <w:r w:rsidR="008D6338">
              <w:rPr>
                <w:rFonts w:asciiTheme="minorHAnsi" w:hAnsiTheme="minorHAnsi" w:cstheme="minorHAnsi"/>
                <w:b/>
                <w:bCs/>
                <w:sz w:val="28"/>
                <w:szCs w:val="28"/>
                <w:u w:val="single"/>
              </w:rPr>
              <w:t>and</w:t>
            </w:r>
            <w:r w:rsidR="008D6338" w:rsidRPr="00F10BB1">
              <w:rPr>
                <w:rFonts w:asciiTheme="minorHAnsi" w:hAnsiTheme="minorHAnsi" w:cstheme="minorHAnsi"/>
                <w:b/>
                <w:bCs/>
                <w:sz w:val="28"/>
                <w:szCs w:val="28"/>
                <w:u w:val="single"/>
              </w:rPr>
              <w:t xml:space="preserve"> Understanding</w:t>
            </w:r>
          </w:p>
          <w:p w14:paraId="6867A903" w14:textId="77777777" w:rsidR="0044699B" w:rsidRPr="00F10BB1" w:rsidRDefault="0044699B" w:rsidP="00143D55">
            <w:pPr>
              <w:pStyle w:val="NoSpacing"/>
              <w:rPr>
                <w:rFonts w:asciiTheme="minorHAnsi" w:hAnsiTheme="minorHAnsi" w:cstheme="minorHAnsi"/>
                <w:sz w:val="28"/>
                <w:szCs w:val="28"/>
              </w:rPr>
            </w:pPr>
          </w:p>
        </w:tc>
      </w:tr>
      <w:tr w:rsidR="0044699B" w:rsidRPr="00F10BB1" w14:paraId="55DBEC30" w14:textId="77777777" w:rsidTr="0044699B">
        <w:tc>
          <w:tcPr>
            <w:tcW w:w="9629" w:type="dxa"/>
            <w:shd w:val="clear" w:color="auto" w:fill="auto"/>
          </w:tcPr>
          <w:p w14:paraId="70FBDECD" w14:textId="77777777" w:rsidR="0044699B" w:rsidRPr="00F10BB1" w:rsidRDefault="0044699B" w:rsidP="00D25C74">
            <w:pPr>
              <w:widowControl/>
              <w:numPr>
                <w:ilvl w:val="0"/>
                <w:numId w:val="18"/>
              </w:numPr>
              <w:suppressAutoHyphens w:val="0"/>
              <w:jc w:val="both"/>
              <w:rPr>
                <w:rFonts w:asciiTheme="minorHAnsi" w:hAnsiTheme="minorHAnsi" w:cstheme="minorHAnsi"/>
              </w:rPr>
            </w:pPr>
            <w:r w:rsidRPr="00F10BB1">
              <w:rPr>
                <w:rFonts w:asciiTheme="minorHAnsi" w:hAnsiTheme="minorHAnsi" w:cstheme="minorHAnsi"/>
              </w:rPr>
              <w:t>Demonstrates a knowledge of the structure and functions of Local Government</w:t>
            </w:r>
          </w:p>
          <w:p w14:paraId="099F553D" w14:textId="6D3017E4" w:rsidR="0044699B" w:rsidRPr="008D6338" w:rsidRDefault="0044699B" w:rsidP="008D6338">
            <w:pPr>
              <w:widowControl/>
              <w:numPr>
                <w:ilvl w:val="0"/>
                <w:numId w:val="18"/>
              </w:numPr>
              <w:suppressAutoHyphens w:val="0"/>
              <w:jc w:val="both"/>
              <w:rPr>
                <w:rFonts w:asciiTheme="minorHAnsi" w:hAnsiTheme="minorHAnsi" w:cstheme="minorHAnsi"/>
              </w:rPr>
            </w:pPr>
            <w:r w:rsidRPr="00F10BB1">
              <w:rPr>
                <w:rFonts w:asciiTheme="minorHAnsi" w:hAnsiTheme="minorHAnsi" w:cstheme="minorHAnsi"/>
              </w:rPr>
              <w:t>Demonstrates an understanding of the role of</w:t>
            </w:r>
            <w:r w:rsidRPr="00F10BB1">
              <w:rPr>
                <w:rFonts w:asciiTheme="minorHAnsi" w:hAnsiTheme="minorHAnsi" w:cstheme="minorHAnsi"/>
                <w:color w:val="1F497D"/>
              </w:rPr>
              <w:t xml:space="preserve"> </w:t>
            </w:r>
            <w:r w:rsidRPr="00F10BB1">
              <w:rPr>
                <w:rFonts w:asciiTheme="minorHAnsi" w:hAnsiTheme="minorHAnsi" w:cstheme="minorHAnsi"/>
                <w:color w:val="000000" w:themeColor="text1"/>
              </w:rPr>
              <w:t>Tenan</w:t>
            </w:r>
            <w:r w:rsidR="008D6338">
              <w:rPr>
                <w:rFonts w:asciiTheme="minorHAnsi" w:hAnsiTheme="minorHAnsi" w:cstheme="minorHAnsi"/>
                <w:color w:val="000000" w:themeColor="text1"/>
              </w:rPr>
              <w:t>cy Sustainment</w:t>
            </w:r>
            <w:r w:rsidRPr="008D6338">
              <w:rPr>
                <w:rFonts w:asciiTheme="minorHAnsi" w:hAnsiTheme="minorHAnsi" w:cstheme="minorHAnsi"/>
                <w:color w:val="000000" w:themeColor="text1"/>
              </w:rPr>
              <w:t xml:space="preserve"> Officer </w:t>
            </w:r>
            <w:r w:rsidRPr="008D6338">
              <w:rPr>
                <w:rFonts w:asciiTheme="minorHAnsi" w:hAnsiTheme="minorHAnsi" w:cstheme="minorHAnsi"/>
              </w:rPr>
              <w:t>in this context.</w:t>
            </w:r>
          </w:p>
          <w:p w14:paraId="4095B4E4" w14:textId="77777777" w:rsidR="0044699B" w:rsidRPr="00F10BB1" w:rsidRDefault="0044699B" w:rsidP="00D25C74">
            <w:pPr>
              <w:widowControl/>
              <w:numPr>
                <w:ilvl w:val="0"/>
                <w:numId w:val="18"/>
              </w:numPr>
              <w:suppressAutoHyphens w:val="0"/>
              <w:jc w:val="both"/>
              <w:rPr>
                <w:rFonts w:asciiTheme="minorHAnsi" w:hAnsiTheme="minorHAnsi" w:cstheme="minorHAnsi"/>
              </w:rPr>
            </w:pPr>
            <w:r w:rsidRPr="00F10BB1">
              <w:rPr>
                <w:rFonts w:asciiTheme="minorHAnsi" w:hAnsiTheme="minorHAnsi" w:cstheme="minorHAnsi"/>
              </w:rPr>
              <w:t>Has a clear understanding of the political reality and context of the local authority and its responsibilities.</w:t>
            </w:r>
          </w:p>
          <w:p w14:paraId="6582614E" w14:textId="77777777" w:rsidR="0044699B" w:rsidRPr="00F10BB1" w:rsidRDefault="0044699B" w:rsidP="00143D55">
            <w:pPr>
              <w:pStyle w:val="NoSpacing"/>
              <w:rPr>
                <w:rFonts w:asciiTheme="minorHAnsi" w:hAnsiTheme="minorHAnsi" w:cstheme="minorHAnsi"/>
              </w:rPr>
            </w:pPr>
          </w:p>
        </w:tc>
      </w:tr>
    </w:tbl>
    <w:p w14:paraId="7ACF09F4" w14:textId="3B3956FE" w:rsidR="001728CE" w:rsidRPr="00F10BB1" w:rsidRDefault="001A376F" w:rsidP="00BD2DC8">
      <w:pPr>
        <w:pStyle w:val="BodyText"/>
        <w:jc w:val="center"/>
        <w:rPr>
          <w:rFonts w:asciiTheme="minorHAnsi" w:hAnsiTheme="minorHAnsi" w:cstheme="minorHAnsi"/>
          <w:b/>
          <w:color w:val="C0504D" w:themeColor="accent2"/>
          <w:sz w:val="32"/>
          <w:szCs w:val="32"/>
        </w:rPr>
      </w:pPr>
      <w:r w:rsidRPr="00F10B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7152" behindDoc="1" locked="0" layoutInCell="1" allowOverlap="1" wp14:anchorId="2ACA8BAE" wp14:editId="375D4C5B">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E74CD1E" id="Rectangle 6" o:spid="_x0000_s1026" style="position:absolute;margin-left:0;margin-top:-.05pt;width:484.5pt;height:24.75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10BB1">
        <w:rPr>
          <w:rFonts w:asciiTheme="minorHAnsi" w:hAnsiTheme="minorHAnsi" w:cstheme="minorHAnsi"/>
          <w:b/>
          <w:color w:val="FFFFFF" w:themeColor="background1"/>
          <w:sz w:val="32"/>
          <w:szCs w:val="32"/>
        </w:rPr>
        <w:t>PRINCIPAL CONDITIONS OF SERVICE</w:t>
      </w:r>
    </w:p>
    <w:p w14:paraId="3E08C4ED" w14:textId="77777777" w:rsidR="00BD2DC8" w:rsidRPr="00F10BB1" w:rsidRDefault="00BD2DC8" w:rsidP="00BD2DC8">
      <w:pPr>
        <w:pStyle w:val="BodyText"/>
        <w:jc w:val="center"/>
        <w:rPr>
          <w:rFonts w:asciiTheme="minorHAnsi" w:hAnsiTheme="minorHAnsi" w:cstheme="minorHAnsi"/>
          <w:b/>
          <w:color w:val="C0504D" w:themeColor="accent2"/>
          <w:sz w:val="28"/>
          <w:szCs w:val="28"/>
          <w:u w:val="double"/>
        </w:rPr>
      </w:pPr>
    </w:p>
    <w:p w14:paraId="3D9BA4B1" w14:textId="77777777" w:rsidR="006C510B" w:rsidRPr="00F10BB1" w:rsidRDefault="006C510B" w:rsidP="00D827C2">
      <w:pPr>
        <w:ind w:left="2160" w:hanging="2160"/>
        <w:jc w:val="both"/>
        <w:rPr>
          <w:rFonts w:asciiTheme="minorHAnsi" w:hAnsiTheme="minorHAnsi" w:cstheme="minorHAnsi"/>
          <w:b/>
          <w:bCs/>
          <w:u w:val="single"/>
        </w:rPr>
      </w:pPr>
      <w:r w:rsidRPr="00F10BB1">
        <w:rPr>
          <w:rFonts w:asciiTheme="minorHAnsi" w:hAnsiTheme="minorHAnsi" w:cstheme="minorHAnsi"/>
          <w:b/>
          <w:bCs/>
          <w:u w:val="single"/>
        </w:rPr>
        <w:t xml:space="preserve">Type of Post </w:t>
      </w:r>
    </w:p>
    <w:p w14:paraId="3CF936A3" w14:textId="77777777" w:rsidR="008D6338" w:rsidRPr="00747282" w:rsidRDefault="008D6338" w:rsidP="008D6338">
      <w:pPr>
        <w:jc w:val="both"/>
        <w:rPr>
          <w:rFonts w:asciiTheme="minorHAnsi" w:hAnsiTheme="minorHAnsi"/>
          <w:bCs/>
        </w:rPr>
      </w:pPr>
      <w:r w:rsidRPr="006C510B">
        <w:rPr>
          <w:rFonts w:asciiTheme="minorHAnsi" w:hAnsiTheme="minorHAnsi"/>
          <w:bCs/>
        </w:rPr>
        <w:t xml:space="preserve">Future </w:t>
      </w:r>
      <w:r>
        <w:rPr>
          <w:rFonts w:asciiTheme="minorHAnsi" w:hAnsiTheme="minorHAnsi"/>
          <w:bCs/>
        </w:rPr>
        <w:t xml:space="preserve">relevant permanent / temporary </w:t>
      </w:r>
      <w:r w:rsidRPr="006C510B">
        <w:rPr>
          <w:rFonts w:asciiTheme="minorHAnsi" w:hAnsiTheme="minorHAnsi"/>
          <w:bCs/>
        </w:rPr>
        <w:t>posts will be</w:t>
      </w:r>
      <w:r>
        <w:rPr>
          <w:rFonts w:asciiTheme="minorHAnsi" w:hAnsiTheme="minorHAnsi"/>
          <w:bCs/>
        </w:rPr>
        <w:t xml:space="preserve"> filled from the panel formed. The post will be </w:t>
      </w:r>
      <w:r w:rsidRPr="00747282">
        <w:rPr>
          <w:rFonts w:asciiTheme="minorHAnsi" w:hAnsiTheme="minorHAnsi"/>
          <w:bCs/>
        </w:rPr>
        <w:t xml:space="preserve">wholetime, </w:t>
      </w:r>
      <w:r>
        <w:rPr>
          <w:rFonts w:asciiTheme="minorHAnsi" w:hAnsiTheme="minorHAnsi"/>
          <w:bCs/>
        </w:rPr>
        <w:t>permanent</w:t>
      </w:r>
      <w:r w:rsidRPr="00747282">
        <w:rPr>
          <w:rFonts w:asciiTheme="minorHAnsi" w:hAnsiTheme="minorHAnsi"/>
          <w:bCs/>
        </w:rPr>
        <w:t xml:space="preserve"> and pensionable.   </w:t>
      </w:r>
    </w:p>
    <w:p w14:paraId="712A7A4E" w14:textId="77777777" w:rsidR="00857E48" w:rsidRPr="00F10BB1" w:rsidRDefault="00857E48" w:rsidP="00292D8D">
      <w:pPr>
        <w:jc w:val="both"/>
        <w:rPr>
          <w:rFonts w:asciiTheme="minorHAnsi" w:hAnsiTheme="minorHAnsi" w:cstheme="minorHAnsi"/>
          <w:b/>
          <w:bCs/>
          <w:u w:val="single"/>
        </w:rPr>
      </w:pPr>
    </w:p>
    <w:p w14:paraId="547C0F10" w14:textId="77777777" w:rsidR="00BD2DC8" w:rsidRPr="00F10BB1" w:rsidRDefault="00D827C2" w:rsidP="00C31B5C">
      <w:pPr>
        <w:jc w:val="both"/>
        <w:rPr>
          <w:rFonts w:asciiTheme="minorHAnsi" w:hAnsiTheme="minorHAnsi" w:cstheme="minorHAnsi"/>
          <w:b/>
          <w:bCs/>
          <w:u w:val="single"/>
        </w:rPr>
      </w:pPr>
      <w:r w:rsidRPr="00F10BB1">
        <w:rPr>
          <w:rFonts w:asciiTheme="minorHAnsi" w:hAnsiTheme="minorHAnsi" w:cstheme="minorHAnsi"/>
          <w:b/>
          <w:bCs/>
          <w:u w:val="single"/>
        </w:rPr>
        <w:t xml:space="preserve">Remuneration </w:t>
      </w:r>
    </w:p>
    <w:p w14:paraId="4F622F67" w14:textId="77777777" w:rsidR="00BD2DC8" w:rsidRDefault="00BD2DC8" w:rsidP="00C31B5C">
      <w:pPr>
        <w:jc w:val="both"/>
        <w:rPr>
          <w:rFonts w:asciiTheme="minorHAnsi" w:hAnsiTheme="minorHAnsi" w:cstheme="minorHAnsi"/>
          <w:b/>
          <w:bCs/>
          <w:u w:val="single"/>
        </w:rPr>
      </w:pPr>
    </w:p>
    <w:p w14:paraId="34E3C5DE" w14:textId="492E7E4E" w:rsidR="008D6338" w:rsidRPr="00D81350" w:rsidRDefault="008D6338" w:rsidP="008D6338">
      <w:pPr>
        <w:pStyle w:val="BodyTextIndent"/>
        <w:ind w:left="0"/>
        <w:jc w:val="both"/>
        <w:rPr>
          <w:rFonts w:asciiTheme="minorHAnsi" w:hAnsiTheme="minorHAnsi" w:cstheme="minorHAnsi"/>
          <w:bCs/>
        </w:rPr>
      </w:pPr>
      <w:r w:rsidRPr="00D81350">
        <w:rPr>
          <w:rFonts w:asciiTheme="minorHAnsi" w:hAnsiTheme="minorHAnsi" w:cstheme="minorHAnsi"/>
          <w:bCs/>
        </w:rPr>
        <w:t>The salary scale for the position of Tenan</w:t>
      </w:r>
      <w:r>
        <w:rPr>
          <w:rFonts w:asciiTheme="minorHAnsi" w:hAnsiTheme="minorHAnsi" w:cstheme="minorHAnsi"/>
          <w:bCs/>
        </w:rPr>
        <w:t>cy Sustainment Officer</w:t>
      </w:r>
      <w:r w:rsidRPr="00D81350">
        <w:rPr>
          <w:rFonts w:asciiTheme="minorHAnsi" w:hAnsiTheme="minorHAnsi" w:cstheme="minorHAnsi"/>
          <w:bCs/>
        </w:rPr>
        <w:t xml:space="preserve"> (Analogous to the post of Staff Officer) is</w:t>
      </w:r>
      <w:r w:rsidRPr="00D81350">
        <w:rPr>
          <w:rFonts w:asciiTheme="minorHAnsi" w:hAnsiTheme="minorHAnsi" w:cstheme="minorHAnsi"/>
          <w:b/>
        </w:rPr>
        <w:t xml:space="preserve"> </w:t>
      </w:r>
      <w:r w:rsidRPr="00D81350">
        <w:rPr>
          <w:rFonts w:asciiTheme="minorHAnsi" w:hAnsiTheme="minorHAnsi" w:cstheme="minorHAnsi"/>
          <w:bCs/>
        </w:rPr>
        <w:t>in line with circular EL 01/2023.</w:t>
      </w:r>
    </w:p>
    <w:p w14:paraId="1728B8F1" w14:textId="77777777" w:rsidR="00BD2DC8" w:rsidRPr="00F10BB1" w:rsidRDefault="00BD2DC8" w:rsidP="00C64512">
      <w:pPr>
        <w:jc w:val="both"/>
        <w:rPr>
          <w:rFonts w:asciiTheme="minorHAnsi" w:hAnsiTheme="minorHAnsi" w:cstheme="minorHAnsi"/>
          <w:b/>
          <w:bCs/>
        </w:rPr>
      </w:pPr>
    </w:p>
    <w:tbl>
      <w:tblPr>
        <w:tblW w:w="4400" w:type="dxa"/>
        <w:tblLook w:val="04A0" w:firstRow="1" w:lastRow="0" w:firstColumn="1" w:lastColumn="0" w:noHBand="0" w:noVBand="1"/>
      </w:tblPr>
      <w:tblGrid>
        <w:gridCol w:w="2200"/>
        <w:gridCol w:w="2200"/>
      </w:tblGrid>
      <w:tr w:rsidR="00BD2DC8" w:rsidRPr="00F10BB1" w14:paraId="643981F1" w14:textId="77777777" w:rsidTr="00BD2DC8">
        <w:trPr>
          <w:trHeight w:val="300"/>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83CA1" w14:textId="77777777" w:rsidR="00BD2DC8" w:rsidRPr="00F10BB1" w:rsidRDefault="00BD2DC8" w:rsidP="00BD2DC8">
            <w:pPr>
              <w:widowControl/>
              <w:suppressAutoHyphens w:val="0"/>
              <w:jc w:val="center"/>
              <w:rPr>
                <w:rFonts w:asciiTheme="minorHAnsi" w:eastAsia="Times New Roman" w:hAnsiTheme="minorHAnsi" w:cstheme="minorHAnsi"/>
                <w:b/>
                <w:bCs/>
                <w:color w:val="000000"/>
                <w:kern w:val="0"/>
                <w:sz w:val="22"/>
                <w:szCs w:val="22"/>
                <w:lang w:eastAsia="en-GB" w:bidi="ar-SA"/>
              </w:rPr>
            </w:pPr>
            <w:r w:rsidRPr="00F10BB1">
              <w:rPr>
                <w:rFonts w:asciiTheme="minorHAnsi" w:eastAsia="Times New Roman" w:hAnsiTheme="minorHAnsi" w:cstheme="minorHAnsi"/>
                <w:b/>
                <w:bCs/>
                <w:color w:val="000000"/>
                <w:kern w:val="0"/>
                <w:sz w:val="22"/>
                <w:szCs w:val="22"/>
                <w:lang w:eastAsia="en-GB" w:bidi="ar-SA"/>
              </w:rPr>
              <w:t>Point</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6E8AF72E" w14:textId="77777777" w:rsidR="00BD2DC8" w:rsidRPr="00F10BB1" w:rsidRDefault="00BD2DC8" w:rsidP="00BD2DC8">
            <w:pPr>
              <w:widowControl/>
              <w:suppressAutoHyphens w:val="0"/>
              <w:jc w:val="center"/>
              <w:rPr>
                <w:rFonts w:asciiTheme="minorHAnsi" w:eastAsia="Times New Roman" w:hAnsiTheme="minorHAnsi" w:cstheme="minorHAnsi"/>
                <w:b/>
                <w:bCs/>
                <w:color w:val="000000"/>
                <w:kern w:val="0"/>
                <w:sz w:val="22"/>
                <w:szCs w:val="22"/>
                <w:lang w:eastAsia="en-GB" w:bidi="ar-SA"/>
              </w:rPr>
            </w:pPr>
            <w:r w:rsidRPr="00F10BB1">
              <w:rPr>
                <w:rFonts w:asciiTheme="minorHAnsi" w:eastAsia="Times New Roman" w:hAnsiTheme="minorHAnsi" w:cstheme="minorHAnsi"/>
                <w:b/>
                <w:bCs/>
                <w:color w:val="000000"/>
                <w:kern w:val="0"/>
                <w:sz w:val="22"/>
                <w:szCs w:val="22"/>
                <w:lang w:eastAsia="en-GB" w:bidi="ar-SA"/>
              </w:rPr>
              <w:t>01/03/2023</w:t>
            </w:r>
          </w:p>
        </w:tc>
      </w:tr>
      <w:tr w:rsidR="00BD2DC8" w:rsidRPr="00F10BB1" w14:paraId="5D2343F4"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D3AD97D"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1</w:t>
            </w:r>
          </w:p>
        </w:tc>
        <w:tc>
          <w:tcPr>
            <w:tcW w:w="2200" w:type="dxa"/>
            <w:tcBorders>
              <w:top w:val="nil"/>
              <w:left w:val="nil"/>
              <w:bottom w:val="single" w:sz="4" w:space="0" w:color="auto"/>
              <w:right w:val="single" w:sz="4" w:space="0" w:color="auto"/>
            </w:tcBorders>
            <w:shd w:val="clear" w:color="auto" w:fill="auto"/>
            <w:noWrap/>
            <w:vAlign w:val="center"/>
            <w:hideMark/>
          </w:tcPr>
          <w:p w14:paraId="25B64935"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€47,339</w:t>
            </w:r>
          </w:p>
        </w:tc>
      </w:tr>
      <w:tr w:rsidR="00BD2DC8" w:rsidRPr="00F10BB1" w14:paraId="4BEDCB38"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CF2CF58"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2</w:t>
            </w:r>
          </w:p>
        </w:tc>
        <w:tc>
          <w:tcPr>
            <w:tcW w:w="2200" w:type="dxa"/>
            <w:tcBorders>
              <w:top w:val="nil"/>
              <w:left w:val="nil"/>
              <w:bottom w:val="single" w:sz="4" w:space="0" w:color="auto"/>
              <w:right w:val="single" w:sz="4" w:space="0" w:color="auto"/>
            </w:tcBorders>
            <w:shd w:val="clear" w:color="auto" w:fill="auto"/>
            <w:noWrap/>
            <w:vAlign w:val="center"/>
            <w:hideMark/>
          </w:tcPr>
          <w:p w14:paraId="7A09256D"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€48,811</w:t>
            </w:r>
          </w:p>
        </w:tc>
      </w:tr>
      <w:tr w:rsidR="00BD2DC8" w:rsidRPr="00F10BB1" w14:paraId="2B3C9580"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C9A10A9"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3</w:t>
            </w:r>
          </w:p>
        </w:tc>
        <w:tc>
          <w:tcPr>
            <w:tcW w:w="2200" w:type="dxa"/>
            <w:tcBorders>
              <w:top w:val="nil"/>
              <w:left w:val="nil"/>
              <w:bottom w:val="single" w:sz="4" w:space="0" w:color="auto"/>
              <w:right w:val="single" w:sz="4" w:space="0" w:color="auto"/>
            </w:tcBorders>
            <w:shd w:val="clear" w:color="auto" w:fill="auto"/>
            <w:noWrap/>
            <w:vAlign w:val="center"/>
            <w:hideMark/>
          </w:tcPr>
          <w:p w14:paraId="3D7E241F"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€50,285</w:t>
            </w:r>
          </w:p>
        </w:tc>
      </w:tr>
      <w:tr w:rsidR="00BD2DC8" w:rsidRPr="00F10BB1" w14:paraId="61407198"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4019FA"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4</w:t>
            </w:r>
          </w:p>
        </w:tc>
        <w:tc>
          <w:tcPr>
            <w:tcW w:w="2200" w:type="dxa"/>
            <w:tcBorders>
              <w:top w:val="nil"/>
              <w:left w:val="nil"/>
              <w:bottom w:val="single" w:sz="4" w:space="0" w:color="auto"/>
              <w:right w:val="single" w:sz="4" w:space="0" w:color="auto"/>
            </w:tcBorders>
            <w:shd w:val="clear" w:color="auto" w:fill="auto"/>
            <w:noWrap/>
            <w:vAlign w:val="center"/>
            <w:hideMark/>
          </w:tcPr>
          <w:p w14:paraId="0C317ACB"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€51,761</w:t>
            </w:r>
          </w:p>
        </w:tc>
      </w:tr>
      <w:tr w:rsidR="00BD2DC8" w:rsidRPr="00F10BB1" w14:paraId="235C8ABB"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52C8BD"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w:t>
            </w:r>
          </w:p>
        </w:tc>
        <w:tc>
          <w:tcPr>
            <w:tcW w:w="2200" w:type="dxa"/>
            <w:tcBorders>
              <w:top w:val="nil"/>
              <w:left w:val="nil"/>
              <w:bottom w:val="single" w:sz="4" w:space="0" w:color="auto"/>
              <w:right w:val="single" w:sz="4" w:space="0" w:color="auto"/>
            </w:tcBorders>
            <w:shd w:val="clear" w:color="auto" w:fill="auto"/>
            <w:noWrap/>
            <w:vAlign w:val="center"/>
            <w:hideMark/>
          </w:tcPr>
          <w:p w14:paraId="02EB9916"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€53,248</w:t>
            </w:r>
          </w:p>
        </w:tc>
      </w:tr>
      <w:tr w:rsidR="00BD2DC8" w:rsidRPr="00F10BB1" w14:paraId="50B5A90B"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042F074"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LSI 1</w:t>
            </w:r>
          </w:p>
        </w:tc>
        <w:tc>
          <w:tcPr>
            <w:tcW w:w="2200" w:type="dxa"/>
            <w:tcBorders>
              <w:top w:val="nil"/>
              <w:left w:val="nil"/>
              <w:bottom w:val="single" w:sz="4" w:space="0" w:color="auto"/>
              <w:right w:val="single" w:sz="4" w:space="0" w:color="auto"/>
            </w:tcBorders>
            <w:shd w:val="clear" w:color="auto" w:fill="auto"/>
            <w:noWrap/>
            <w:vAlign w:val="center"/>
            <w:hideMark/>
          </w:tcPr>
          <w:p w14:paraId="130F6580"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€54,981</w:t>
            </w:r>
          </w:p>
        </w:tc>
      </w:tr>
      <w:tr w:rsidR="00BD2DC8" w:rsidRPr="00F10BB1" w14:paraId="2BE61E22" w14:textId="77777777" w:rsidTr="00BD2DC8">
        <w:trPr>
          <w:trHeight w:val="300"/>
        </w:trPr>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6422DC67"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LSI 2</w:t>
            </w:r>
          </w:p>
        </w:tc>
        <w:tc>
          <w:tcPr>
            <w:tcW w:w="2200" w:type="dxa"/>
            <w:tcBorders>
              <w:top w:val="nil"/>
              <w:left w:val="nil"/>
              <w:bottom w:val="single" w:sz="4" w:space="0" w:color="auto"/>
              <w:right w:val="single" w:sz="4" w:space="0" w:color="auto"/>
            </w:tcBorders>
            <w:shd w:val="clear" w:color="auto" w:fill="auto"/>
            <w:noWrap/>
            <w:vAlign w:val="center"/>
            <w:hideMark/>
          </w:tcPr>
          <w:p w14:paraId="286E5601" w14:textId="77777777" w:rsidR="00BD2DC8" w:rsidRPr="00F10BB1" w:rsidRDefault="00BD2DC8" w:rsidP="00BD2DC8">
            <w:pPr>
              <w:widowControl/>
              <w:suppressAutoHyphens w:val="0"/>
              <w:jc w:val="center"/>
              <w:rPr>
                <w:rFonts w:asciiTheme="minorHAnsi" w:eastAsia="Times New Roman" w:hAnsiTheme="minorHAnsi" w:cstheme="minorHAnsi"/>
                <w:color w:val="000000"/>
                <w:kern w:val="0"/>
                <w:sz w:val="22"/>
                <w:szCs w:val="22"/>
                <w:lang w:eastAsia="en-GB" w:bidi="ar-SA"/>
              </w:rPr>
            </w:pPr>
            <w:r w:rsidRPr="00F10BB1">
              <w:rPr>
                <w:rFonts w:asciiTheme="minorHAnsi" w:eastAsia="Times New Roman" w:hAnsiTheme="minorHAnsi" w:cstheme="minorHAnsi"/>
                <w:color w:val="000000"/>
                <w:kern w:val="0"/>
                <w:sz w:val="22"/>
                <w:szCs w:val="22"/>
                <w:lang w:eastAsia="en-GB" w:bidi="ar-SA"/>
              </w:rPr>
              <w:t>€56,721</w:t>
            </w:r>
          </w:p>
        </w:tc>
      </w:tr>
    </w:tbl>
    <w:p w14:paraId="431032A9" w14:textId="77777777" w:rsidR="00BD2DC8" w:rsidRPr="00F10BB1" w:rsidRDefault="00BD2DC8" w:rsidP="00C64512">
      <w:pPr>
        <w:jc w:val="both"/>
        <w:rPr>
          <w:rFonts w:asciiTheme="minorHAnsi" w:hAnsiTheme="minorHAnsi" w:cstheme="minorHAnsi"/>
          <w:b/>
          <w:bCs/>
        </w:rPr>
      </w:pPr>
    </w:p>
    <w:p w14:paraId="15E4B5ED" w14:textId="77777777" w:rsidR="00D827C2" w:rsidRPr="00F10BB1" w:rsidRDefault="00D827C2" w:rsidP="00CA336B">
      <w:pPr>
        <w:jc w:val="both"/>
        <w:rPr>
          <w:rFonts w:asciiTheme="minorHAnsi" w:hAnsiTheme="minorHAnsi" w:cstheme="minorHAnsi"/>
        </w:rPr>
      </w:pPr>
    </w:p>
    <w:p w14:paraId="6BC96C51" w14:textId="5970FA33" w:rsidR="00C64512" w:rsidRPr="00F10BB1" w:rsidRDefault="00C64512" w:rsidP="00C64512">
      <w:pPr>
        <w:jc w:val="both"/>
        <w:rPr>
          <w:rFonts w:asciiTheme="minorHAnsi" w:hAnsiTheme="minorHAnsi" w:cstheme="minorHAnsi"/>
          <w:bCs/>
        </w:rPr>
      </w:pPr>
      <w:r w:rsidRPr="00F10BB1">
        <w:rPr>
          <w:rFonts w:asciiTheme="minorHAnsi" w:hAnsiTheme="minorHAnsi" w:cstheme="minorHAnsi"/>
          <w:b/>
          <w:bCs/>
          <w:u w:val="single"/>
        </w:rPr>
        <w:t>IMPORTANT NOTE:  Candidates should note that the starting salary is not subject to negotiation</w:t>
      </w:r>
      <w:r w:rsidRPr="00F10BB1">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r w:rsidR="00971C25" w:rsidRPr="00F10BB1">
        <w:rPr>
          <w:rFonts w:asciiTheme="minorHAnsi" w:hAnsiTheme="minorHAnsi" w:cstheme="minorHAnsi"/>
          <w:bCs/>
        </w:rPr>
        <w:t>i.e.,</w:t>
      </w:r>
      <w:r w:rsidRPr="00F10BB1">
        <w:rPr>
          <w:rFonts w:asciiTheme="minorHAnsi" w:hAnsiTheme="minorHAnsi" w:cstheme="minorHAnsi"/>
          <w:bCs/>
        </w:rPr>
        <w:t xml:space="preserve"> €47,339. </w:t>
      </w:r>
    </w:p>
    <w:p w14:paraId="294D4ABA" w14:textId="77777777" w:rsidR="00C64512" w:rsidRPr="00F10BB1" w:rsidRDefault="00C64512" w:rsidP="00C64512">
      <w:pPr>
        <w:jc w:val="both"/>
        <w:rPr>
          <w:rFonts w:asciiTheme="minorHAnsi" w:hAnsiTheme="minorHAnsi" w:cstheme="minorHAnsi"/>
          <w:bCs/>
        </w:rPr>
      </w:pPr>
    </w:p>
    <w:p w14:paraId="1538793F" w14:textId="77777777" w:rsidR="00C64512" w:rsidRPr="00F10BB1" w:rsidRDefault="00C64512" w:rsidP="00C64512">
      <w:pPr>
        <w:jc w:val="both"/>
        <w:rPr>
          <w:rFonts w:asciiTheme="minorHAnsi" w:hAnsiTheme="minorHAnsi" w:cstheme="minorHAnsi"/>
          <w:bCs/>
        </w:rPr>
      </w:pPr>
      <w:r w:rsidRPr="00F10BB1">
        <w:rPr>
          <w:rFonts w:asciiTheme="minorHAnsi" w:hAnsiTheme="minorHAnsi" w:cstheme="minorHAnsi"/>
          <w:bCs/>
        </w:rPr>
        <w:t xml:space="preserve">The rate of remuneration may be adjusted from time to time in line with Government pay policy. </w:t>
      </w:r>
    </w:p>
    <w:p w14:paraId="329017CA" w14:textId="77777777" w:rsidR="00C64512" w:rsidRPr="00F10BB1" w:rsidRDefault="00C64512" w:rsidP="00C64512">
      <w:pPr>
        <w:jc w:val="both"/>
        <w:rPr>
          <w:rFonts w:asciiTheme="minorHAnsi" w:hAnsiTheme="minorHAnsi" w:cstheme="minorHAnsi"/>
          <w:b/>
          <w:bCs/>
        </w:rPr>
      </w:pPr>
    </w:p>
    <w:p w14:paraId="5CED792C" w14:textId="77777777" w:rsidR="00C64512" w:rsidRPr="00F10BB1" w:rsidRDefault="00C64512" w:rsidP="00C64512">
      <w:pPr>
        <w:jc w:val="both"/>
        <w:rPr>
          <w:rFonts w:asciiTheme="minorHAnsi" w:hAnsiTheme="minorHAnsi" w:cstheme="minorHAnsi"/>
        </w:rPr>
      </w:pPr>
      <w:r w:rsidRPr="00F10BB1">
        <w:rPr>
          <w:rFonts w:asciiTheme="minorHAnsi" w:hAnsiTheme="minorHAnsi" w:cstheme="minorHAnsi"/>
        </w:rPr>
        <w:t>The holder of the office shall pay to the local authority any fees or other monies (other than his/her inclusive salary) payable to and received by him/her by virtue of his/her office or in respect of services which he/she is required by or under any enactment to perform.</w:t>
      </w:r>
    </w:p>
    <w:p w14:paraId="1DAB024E" w14:textId="77777777" w:rsidR="00C66C05" w:rsidRPr="00F10BB1" w:rsidRDefault="00C66C05" w:rsidP="00C66C05">
      <w:pPr>
        <w:tabs>
          <w:tab w:val="left" w:pos="990"/>
        </w:tabs>
        <w:jc w:val="both"/>
        <w:rPr>
          <w:rFonts w:asciiTheme="minorHAnsi" w:hAnsiTheme="minorHAnsi" w:cstheme="minorHAnsi"/>
          <w:u w:val="single"/>
        </w:rPr>
      </w:pPr>
    </w:p>
    <w:p w14:paraId="44843EB5" w14:textId="77777777" w:rsidR="00624F65" w:rsidRPr="00F10BB1" w:rsidRDefault="00624F65" w:rsidP="00C66C05">
      <w:pPr>
        <w:tabs>
          <w:tab w:val="left" w:pos="990"/>
        </w:tabs>
        <w:jc w:val="both"/>
        <w:rPr>
          <w:rFonts w:asciiTheme="minorHAnsi" w:hAnsiTheme="minorHAnsi" w:cstheme="minorHAnsi"/>
          <w:u w:val="single"/>
        </w:rPr>
      </w:pPr>
    </w:p>
    <w:p w14:paraId="20666D76" w14:textId="77777777" w:rsidR="00C66C05" w:rsidRPr="00F10BB1" w:rsidRDefault="00C66C05" w:rsidP="00C66C05">
      <w:pPr>
        <w:tabs>
          <w:tab w:val="left" w:pos="540"/>
        </w:tabs>
        <w:jc w:val="both"/>
        <w:rPr>
          <w:rFonts w:asciiTheme="minorHAnsi" w:hAnsiTheme="minorHAnsi" w:cstheme="minorHAnsi"/>
          <w:b/>
          <w:smallCaps/>
          <w:u w:val="single"/>
        </w:rPr>
      </w:pPr>
      <w:r w:rsidRPr="00F10BB1">
        <w:rPr>
          <w:rFonts w:asciiTheme="minorHAnsi" w:hAnsiTheme="minorHAnsi" w:cstheme="minorHAnsi"/>
          <w:b/>
          <w:smallCaps/>
          <w:u w:val="single"/>
        </w:rPr>
        <w:t>Probation:</w:t>
      </w:r>
    </w:p>
    <w:p w14:paraId="14821B31" w14:textId="77777777" w:rsidR="00C66C05" w:rsidRPr="00F10BB1" w:rsidRDefault="00C66C05" w:rsidP="00D25C74">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10BB1">
        <w:rPr>
          <w:rFonts w:asciiTheme="minorHAnsi" w:hAnsiTheme="minorHAnsi" w:cstheme="minorHAnsi"/>
        </w:rPr>
        <w:t>there shall be a period after such appointments take effect during which such persons shall hold the position on probation,</w:t>
      </w:r>
    </w:p>
    <w:p w14:paraId="5E59D9AD" w14:textId="77777777" w:rsidR="00C66C05" w:rsidRPr="00F10BB1" w:rsidRDefault="00C66C05" w:rsidP="00D25C74">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10BB1">
        <w:rPr>
          <w:rFonts w:asciiTheme="minorHAnsi" w:hAnsiTheme="minorHAnsi" w:cstheme="minorHAnsi"/>
        </w:rPr>
        <w:t>such period shall be 12 months but, the Chief Executive may at his or her discretion extend such period,</w:t>
      </w:r>
    </w:p>
    <w:p w14:paraId="3800A880" w14:textId="77777777" w:rsidR="00C66C05" w:rsidRPr="00F10BB1" w:rsidRDefault="00C66C05" w:rsidP="00D25C74">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10BB1">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C4D0A80" w14:textId="77777777" w:rsidR="00C66C05" w:rsidRPr="00F10BB1" w:rsidRDefault="00C66C05" w:rsidP="006C510B">
      <w:pPr>
        <w:jc w:val="both"/>
        <w:rPr>
          <w:rFonts w:asciiTheme="minorHAnsi" w:hAnsiTheme="minorHAnsi" w:cstheme="minorHAnsi"/>
          <w:b/>
          <w:bCs/>
        </w:rPr>
      </w:pPr>
    </w:p>
    <w:p w14:paraId="09AF13A2" w14:textId="77777777" w:rsidR="00E3074C" w:rsidRPr="00F10BB1" w:rsidRDefault="00E3074C" w:rsidP="006C510B">
      <w:pPr>
        <w:jc w:val="both"/>
        <w:rPr>
          <w:rFonts w:asciiTheme="minorHAnsi" w:hAnsiTheme="minorHAnsi" w:cstheme="minorHAnsi"/>
          <w:b/>
          <w:bCs/>
        </w:rPr>
      </w:pPr>
    </w:p>
    <w:p w14:paraId="7E1B39EF" w14:textId="77777777" w:rsidR="00E3074C" w:rsidRPr="00F10BB1" w:rsidRDefault="00E3074C" w:rsidP="006C510B">
      <w:pPr>
        <w:jc w:val="both"/>
        <w:rPr>
          <w:rFonts w:asciiTheme="minorHAnsi" w:hAnsiTheme="minorHAnsi" w:cstheme="minorHAnsi"/>
          <w:b/>
          <w:bCs/>
        </w:rPr>
      </w:pPr>
    </w:p>
    <w:p w14:paraId="0298755E" w14:textId="77777777" w:rsidR="006C510B" w:rsidRPr="00F10BB1" w:rsidRDefault="006C510B" w:rsidP="006C510B">
      <w:pPr>
        <w:tabs>
          <w:tab w:val="left" w:pos="540"/>
        </w:tabs>
        <w:jc w:val="both"/>
        <w:rPr>
          <w:rFonts w:asciiTheme="minorHAnsi" w:hAnsiTheme="minorHAnsi" w:cstheme="minorHAnsi"/>
          <w:b/>
          <w:smallCaps/>
          <w:u w:val="single"/>
        </w:rPr>
      </w:pPr>
      <w:r w:rsidRPr="00F10BB1">
        <w:rPr>
          <w:rFonts w:asciiTheme="minorHAnsi" w:hAnsiTheme="minorHAnsi" w:cstheme="minorHAnsi"/>
          <w:b/>
          <w:smallCaps/>
          <w:u w:val="single"/>
        </w:rPr>
        <w:lastRenderedPageBreak/>
        <w:t xml:space="preserve">Hours of Duty </w:t>
      </w:r>
    </w:p>
    <w:p w14:paraId="2DDB58B6" w14:textId="353AD718" w:rsidR="00A10788" w:rsidRPr="00F10BB1" w:rsidRDefault="00A10788" w:rsidP="00A10788">
      <w:pPr>
        <w:tabs>
          <w:tab w:val="left" w:pos="540"/>
        </w:tabs>
        <w:jc w:val="both"/>
        <w:rPr>
          <w:rFonts w:asciiTheme="minorHAnsi" w:hAnsiTheme="minorHAnsi" w:cstheme="minorHAnsi"/>
        </w:rPr>
      </w:pPr>
      <w:r w:rsidRPr="00F10BB1">
        <w:rPr>
          <w:rFonts w:asciiTheme="minorHAnsi" w:hAnsiTheme="minorHAnsi" w:cstheme="minorHAnsi"/>
        </w:rPr>
        <w:t xml:space="preserve">The person appointed will be required to work a </w:t>
      </w:r>
      <w:r w:rsidR="00971C25" w:rsidRPr="00F10BB1">
        <w:rPr>
          <w:rFonts w:asciiTheme="minorHAnsi" w:hAnsiTheme="minorHAnsi" w:cstheme="minorHAnsi"/>
        </w:rPr>
        <w:t>35-hour</w:t>
      </w:r>
      <w:r w:rsidRPr="00F10BB1">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p w14:paraId="52E7157C" w14:textId="77777777" w:rsidR="00857E48" w:rsidRPr="00F10BB1" w:rsidRDefault="00857E48" w:rsidP="005F465F">
      <w:pPr>
        <w:tabs>
          <w:tab w:val="left" w:pos="540"/>
        </w:tabs>
        <w:jc w:val="both"/>
        <w:rPr>
          <w:rFonts w:asciiTheme="minorHAnsi" w:hAnsiTheme="minorHAnsi" w:cstheme="minorHAnsi"/>
        </w:rPr>
      </w:pPr>
    </w:p>
    <w:p w14:paraId="2A63DEA4" w14:textId="77777777" w:rsidR="00C64512" w:rsidRPr="00F10BB1" w:rsidRDefault="00C64512" w:rsidP="00D25C74">
      <w:pPr>
        <w:pStyle w:val="BodyTextIndent"/>
        <w:numPr>
          <w:ilvl w:val="0"/>
          <w:numId w:val="2"/>
        </w:numPr>
        <w:tabs>
          <w:tab w:val="clear" w:pos="1418"/>
          <w:tab w:val="num" w:pos="0"/>
        </w:tabs>
        <w:spacing w:after="0"/>
        <w:ind w:left="709" w:hanging="709"/>
        <w:jc w:val="both"/>
        <w:rPr>
          <w:rFonts w:asciiTheme="minorHAnsi" w:hAnsiTheme="minorHAnsi" w:cstheme="minorHAnsi"/>
          <w:b/>
          <w:u w:val="single"/>
        </w:rPr>
      </w:pPr>
      <w:r w:rsidRPr="00F10BB1">
        <w:rPr>
          <w:rFonts w:asciiTheme="minorHAnsi" w:hAnsiTheme="minorHAnsi" w:cstheme="minorHAnsi"/>
          <w:b/>
          <w:u w:val="single"/>
        </w:rPr>
        <w:t>Annual Leave:</w:t>
      </w:r>
    </w:p>
    <w:p w14:paraId="5461137E" w14:textId="5A9066E0" w:rsidR="00C64512" w:rsidRPr="00F10BB1" w:rsidRDefault="00C64512" w:rsidP="00C64512">
      <w:pPr>
        <w:pStyle w:val="BodyTextIndent"/>
        <w:spacing w:after="0"/>
        <w:ind w:left="0"/>
        <w:jc w:val="both"/>
        <w:rPr>
          <w:rFonts w:asciiTheme="minorHAnsi" w:hAnsiTheme="minorHAnsi" w:cstheme="minorHAnsi"/>
        </w:rPr>
      </w:pPr>
      <w:r w:rsidRPr="00F10BB1">
        <w:rPr>
          <w:rFonts w:asciiTheme="minorHAnsi" w:hAnsiTheme="minorHAnsi" w:cstheme="minorHAnsi"/>
        </w:rPr>
        <w:t>The annual leave entitlement will be 30 days per annum</w:t>
      </w:r>
      <w:r w:rsidR="0039732C">
        <w:rPr>
          <w:rFonts w:asciiTheme="minorHAnsi" w:hAnsiTheme="minorHAnsi" w:cstheme="minorHAnsi"/>
        </w:rPr>
        <w:t>.</w:t>
      </w:r>
    </w:p>
    <w:p w14:paraId="2B35A16A" w14:textId="77777777" w:rsidR="00C64512" w:rsidRPr="00F10BB1" w:rsidRDefault="00C64512" w:rsidP="00C64512">
      <w:pPr>
        <w:pStyle w:val="BodyTextIndent"/>
        <w:spacing w:after="0"/>
        <w:ind w:left="0"/>
        <w:jc w:val="both"/>
        <w:rPr>
          <w:rFonts w:asciiTheme="minorHAnsi" w:hAnsiTheme="minorHAnsi" w:cstheme="minorHAnsi"/>
        </w:rPr>
      </w:pPr>
    </w:p>
    <w:p w14:paraId="437E34C7" w14:textId="77777777" w:rsidR="00C64512" w:rsidRPr="00F10BB1" w:rsidRDefault="00C64512" w:rsidP="00C64512">
      <w:pPr>
        <w:tabs>
          <w:tab w:val="num" w:pos="0"/>
        </w:tabs>
        <w:jc w:val="both"/>
        <w:rPr>
          <w:rFonts w:asciiTheme="minorHAnsi" w:hAnsiTheme="minorHAnsi" w:cstheme="minorHAnsi"/>
          <w:b/>
          <w:u w:val="single"/>
        </w:rPr>
      </w:pPr>
      <w:r w:rsidRPr="00F10BB1">
        <w:rPr>
          <w:rFonts w:asciiTheme="minorHAnsi" w:hAnsiTheme="minorHAnsi" w:cstheme="minorHAnsi"/>
          <w:b/>
          <w:u w:val="single"/>
        </w:rPr>
        <w:t>Residence:</w:t>
      </w:r>
    </w:p>
    <w:p w14:paraId="5BBB84E4" w14:textId="77777777" w:rsidR="00C64512" w:rsidRPr="00F10BB1" w:rsidRDefault="00C64512" w:rsidP="00C64512">
      <w:pPr>
        <w:tabs>
          <w:tab w:val="num" w:pos="0"/>
        </w:tabs>
        <w:jc w:val="both"/>
        <w:rPr>
          <w:rFonts w:asciiTheme="minorHAnsi" w:hAnsiTheme="minorHAnsi" w:cstheme="minorHAnsi"/>
        </w:rPr>
      </w:pPr>
      <w:r w:rsidRPr="00F10BB1">
        <w:rPr>
          <w:rFonts w:asciiTheme="minorHAnsi" w:hAnsiTheme="minorHAnsi" w:cstheme="minorHAnsi"/>
        </w:rPr>
        <w:t>Holder of the post shall reside in the district in which their duties are to be performed or within a reasonable distance thereof.</w:t>
      </w:r>
    </w:p>
    <w:p w14:paraId="43E60D6C" w14:textId="77777777" w:rsidR="00C64512" w:rsidRPr="00F10BB1" w:rsidRDefault="00C64512" w:rsidP="00C64512">
      <w:pPr>
        <w:tabs>
          <w:tab w:val="num" w:pos="0"/>
        </w:tabs>
        <w:jc w:val="both"/>
        <w:rPr>
          <w:rFonts w:asciiTheme="minorHAnsi" w:hAnsiTheme="minorHAnsi" w:cstheme="minorHAnsi"/>
        </w:rPr>
      </w:pPr>
    </w:p>
    <w:p w14:paraId="6B9DC5F8" w14:textId="77777777" w:rsidR="00C64512" w:rsidRPr="00F10BB1" w:rsidRDefault="00C64512" w:rsidP="00C64512">
      <w:pPr>
        <w:tabs>
          <w:tab w:val="num" w:pos="0"/>
        </w:tabs>
        <w:jc w:val="both"/>
        <w:rPr>
          <w:rFonts w:asciiTheme="minorHAnsi" w:hAnsiTheme="minorHAnsi" w:cstheme="minorHAnsi"/>
          <w:b/>
          <w:u w:val="single"/>
        </w:rPr>
      </w:pPr>
      <w:r w:rsidRPr="00F10BB1">
        <w:rPr>
          <w:rFonts w:asciiTheme="minorHAnsi" w:hAnsiTheme="minorHAnsi" w:cstheme="minorHAnsi"/>
          <w:b/>
          <w:u w:val="single"/>
        </w:rPr>
        <w:t>Outside Employment:</w:t>
      </w:r>
    </w:p>
    <w:p w14:paraId="1EC09DDA" w14:textId="3AB7E592" w:rsidR="00C64512" w:rsidRPr="00F10BB1" w:rsidRDefault="00C64512" w:rsidP="00C64512">
      <w:pPr>
        <w:tabs>
          <w:tab w:val="num" w:pos="0"/>
        </w:tabs>
        <w:jc w:val="both"/>
        <w:rPr>
          <w:rFonts w:asciiTheme="minorHAnsi" w:hAnsiTheme="minorHAnsi" w:cstheme="minorHAnsi"/>
        </w:rPr>
      </w:pPr>
      <w:r w:rsidRPr="00F10BB1">
        <w:rPr>
          <w:rFonts w:asciiTheme="minorHAnsi" w:hAnsiTheme="minorHAnsi" w:cstheme="minorHAnsi"/>
        </w:rPr>
        <w:t xml:space="preserve">The position is </w:t>
      </w:r>
      <w:r w:rsidR="00971C25" w:rsidRPr="00F10BB1">
        <w:rPr>
          <w:rFonts w:asciiTheme="minorHAnsi" w:hAnsiTheme="minorHAnsi" w:cstheme="minorHAnsi"/>
        </w:rPr>
        <w:t>whole-time,</w:t>
      </w:r>
      <w:r w:rsidRPr="00F10BB1">
        <w:rPr>
          <w:rFonts w:asciiTheme="minorHAnsi" w:hAnsiTheme="minorHAnsi" w:cstheme="minorHAnsi"/>
        </w:rPr>
        <w:t xml:space="preserve"> and the employee may not engage in private practice or </w:t>
      </w:r>
      <w:proofErr w:type="gramStart"/>
      <w:r w:rsidRPr="00F10BB1">
        <w:rPr>
          <w:rFonts w:asciiTheme="minorHAnsi" w:hAnsiTheme="minorHAnsi" w:cstheme="minorHAnsi"/>
        </w:rPr>
        <w:t>be connected with</w:t>
      </w:r>
      <w:proofErr w:type="gramEnd"/>
      <w:r w:rsidRPr="00F10BB1">
        <w:rPr>
          <w:rFonts w:asciiTheme="minorHAnsi" w:hAnsiTheme="minorHAnsi" w:cstheme="minorHAnsi"/>
        </w:rPr>
        <w:t xml:space="preserve"> any outside business which would interfere with the performance of official duties. </w:t>
      </w:r>
    </w:p>
    <w:p w14:paraId="42D3D5CD" w14:textId="77777777" w:rsidR="000573D8" w:rsidRPr="00F10BB1" w:rsidRDefault="000573D8" w:rsidP="00C64512">
      <w:pPr>
        <w:pStyle w:val="BodyTextIndent"/>
        <w:spacing w:after="0"/>
        <w:ind w:left="0"/>
        <w:jc w:val="both"/>
        <w:rPr>
          <w:rFonts w:asciiTheme="minorHAnsi" w:hAnsiTheme="minorHAnsi" w:cstheme="minorHAnsi"/>
          <w:b/>
          <w:u w:val="single"/>
        </w:rPr>
      </w:pPr>
    </w:p>
    <w:p w14:paraId="350FE842" w14:textId="6DE344D0" w:rsidR="00C64512" w:rsidRPr="00F10BB1" w:rsidRDefault="00C64512" w:rsidP="00C64512">
      <w:pPr>
        <w:pStyle w:val="BodyTextIndent"/>
        <w:spacing w:after="0"/>
        <w:ind w:left="0"/>
        <w:jc w:val="both"/>
        <w:rPr>
          <w:rFonts w:asciiTheme="minorHAnsi" w:hAnsiTheme="minorHAnsi" w:cstheme="minorHAnsi"/>
          <w:b/>
          <w:u w:val="single"/>
        </w:rPr>
      </w:pPr>
      <w:r w:rsidRPr="00F10BB1">
        <w:rPr>
          <w:rFonts w:asciiTheme="minorHAnsi" w:hAnsiTheme="minorHAnsi" w:cstheme="minorHAnsi"/>
          <w:b/>
          <w:u w:val="single"/>
        </w:rPr>
        <w:t>Driving Licence:</w:t>
      </w:r>
    </w:p>
    <w:p w14:paraId="3E4DF82E" w14:textId="588149A2" w:rsidR="00C64512" w:rsidRPr="00F10BB1" w:rsidRDefault="000573D8" w:rsidP="00F10BB1">
      <w:pPr>
        <w:widowControl/>
        <w:suppressAutoHyphens w:val="0"/>
        <w:spacing w:line="259" w:lineRule="auto"/>
        <w:rPr>
          <w:rFonts w:asciiTheme="minorHAnsi" w:hAnsiTheme="minorHAnsi" w:cstheme="minorHAnsi"/>
        </w:rPr>
      </w:pPr>
      <w:r w:rsidRPr="000573D8">
        <w:rPr>
          <w:rFonts w:asciiTheme="minorHAnsi" w:eastAsiaTheme="minorHAnsi" w:hAnsiTheme="minorHAnsi" w:cstheme="minorHAnsi"/>
          <w:kern w:val="0"/>
          <w:lang w:eastAsia="en-US" w:bidi="ar-SA"/>
        </w:rPr>
        <w:t>Candidates must hold a clean, current, Class B Driving Licence and will be required to have access to his/her own car.</w:t>
      </w:r>
      <w:r w:rsidR="00F10BB1" w:rsidRPr="00F10BB1">
        <w:rPr>
          <w:rFonts w:asciiTheme="minorHAnsi" w:eastAsiaTheme="minorHAnsi" w:hAnsiTheme="minorHAnsi" w:cstheme="minorHAnsi"/>
          <w:kern w:val="0"/>
          <w:lang w:eastAsia="en-US" w:bidi="ar-SA"/>
        </w:rPr>
        <w:t xml:space="preserve"> </w:t>
      </w:r>
      <w:r w:rsidR="00C64512" w:rsidRPr="00F10BB1">
        <w:rPr>
          <w:rFonts w:asciiTheme="minorHAnsi" w:hAnsiTheme="minorHAnsi" w:cstheme="minorHAnsi"/>
        </w:rPr>
        <w:t xml:space="preserve">Expenses incurred in work related travel will be recompensed in line with departmental circulars.  </w:t>
      </w:r>
    </w:p>
    <w:p w14:paraId="5036CC22" w14:textId="77777777" w:rsidR="00C64512" w:rsidRPr="00F10BB1" w:rsidRDefault="00C64512" w:rsidP="00C64512">
      <w:pPr>
        <w:pStyle w:val="BodyTextIndent"/>
        <w:spacing w:after="0"/>
        <w:ind w:left="0"/>
        <w:jc w:val="both"/>
        <w:rPr>
          <w:rFonts w:asciiTheme="minorHAnsi" w:hAnsiTheme="minorHAnsi" w:cstheme="minorHAnsi"/>
        </w:rPr>
      </w:pPr>
    </w:p>
    <w:p w14:paraId="614222DE" w14:textId="77777777" w:rsidR="00C64512" w:rsidRPr="00F10BB1" w:rsidRDefault="00C64512" w:rsidP="00C64512">
      <w:pPr>
        <w:jc w:val="both"/>
        <w:rPr>
          <w:rFonts w:asciiTheme="minorHAnsi" w:hAnsiTheme="minorHAnsi" w:cstheme="minorHAnsi"/>
          <w:b/>
          <w:u w:val="single"/>
        </w:rPr>
      </w:pPr>
      <w:r w:rsidRPr="00F10BB1">
        <w:rPr>
          <w:rFonts w:asciiTheme="minorHAnsi" w:hAnsiTheme="minorHAnsi" w:cstheme="minorHAnsi"/>
          <w:b/>
          <w:u w:val="single"/>
        </w:rPr>
        <w:t>Garda Vetting:</w:t>
      </w:r>
    </w:p>
    <w:p w14:paraId="41409BC7" w14:textId="77777777" w:rsidR="00C64512" w:rsidRPr="00F10BB1" w:rsidRDefault="00C64512" w:rsidP="00D25C74">
      <w:pPr>
        <w:numPr>
          <w:ilvl w:val="0"/>
          <w:numId w:val="2"/>
        </w:numPr>
        <w:tabs>
          <w:tab w:val="clear" w:pos="1418"/>
          <w:tab w:val="num" w:pos="0"/>
        </w:tabs>
        <w:ind w:left="432"/>
        <w:jc w:val="both"/>
        <w:rPr>
          <w:rFonts w:asciiTheme="minorHAnsi" w:hAnsiTheme="minorHAnsi" w:cstheme="minorHAnsi"/>
        </w:rPr>
      </w:pPr>
      <w:r w:rsidRPr="00F10BB1">
        <w:rPr>
          <w:rFonts w:asciiTheme="minorHAnsi" w:hAnsiTheme="minorHAnsi" w:cstheme="minorHAnsi"/>
        </w:rPr>
        <w:t>The successful applicant may be required to undergo Garda Vetting prior to appointment.</w:t>
      </w:r>
    </w:p>
    <w:p w14:paraId="613AC8DD" w14:textId="77777777" w:rsidR="00920E91" w:rsidRPr="00F10BB1" w:rsidRDefault="00920E91" w:rsidP="00857E48">
      <w:pPr>
        <w:jc w:val="both"/>
        <w:rPr>
          <w:rFonts w:asciiTheme="minorHAnsi" w:hAnsiTheme="minorHAnsi" w:cstheme="minorHAnsi"/>
        </w:rPr>
      </w:pPr>
    </w:p>
    <w:p w14:paraId="2738B182" w14:textId="77777777" w:rsidR="00C66C05" w:rsidRPr="00F10BB1" w:rsidRDefault="00C66C05" w:rsidP="00C66C05">
      <w:pPr>
        <w:pStyle w:val="BodyTextIndent"/>
        <w:spacing w:after="0"/>
        <w:ind w:left="0"/>
        <w:jc w:val="both"/>
        <w:rPr>
          <w:rFonts w:asciiTheme="minorHAnsi" w:hAnsiTheme="minorHAnsi" w:cstheme="minorHAnsi"/>
          <w:b/>
          <w:bCs/>
        </w:rPr>
      </w:pPr>
      <w:r w:rsidRPr="00F10BB1">
        <w:rPr>
          <w:rFonts w:asciiTheme="minorHAnsi" w:hAnsiTheme="minorHAnsi" w:cstheme="minorHAnsi"/>
          <w:b/>
          <w:u w:val="single"/>
        </w:rPr>
        <w:t>Superannuation Contribution:</w:t>
      </w:r>
      <w:r w:rsidRPr="00F10BB1">
        <w:rPr>
          <w:rFonts w:asciiTheme="minorHAnsi" w:hAnsiTheme="minorHAnsi" w:cstheme="minorHAnsi"/>
          <w:b/>
          <w:bCs/>
        </w:rPr>
        <w:t xml:space="preserve"> </w:t>
      </w:r>
    </w:p>
    <w:p w14:paraId="44FE9F4B" w14:textId="583F49D2" w:rsidR="00C66C05" w:rsidRPr="00F10BB1" w:rsidRDefault="00C66C05" w:rsidP="00C66C05">
      <w:pPr>
        <w:ind w:right="-17"/>
        <w:jc w:val="both"/>
        <w:rPr>
          <w:rFonts w:asciiTheme="minorHAnsi" w:hAnsiTheme="minorHAnsi" w:cstheme="minorHAnsi"/>
        </w:rPr>
      </w:pPr>
      <w:r w:rsidRPr="00F10BB1">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r w:rsidR="00971C25" w:rsidRPr="00F10BB1">
        <w:rPr>
          <w:rFonts w:asciiTheme="minorHAnsi" w:hAnsiTheme="minorHAnsi" w:cstheme="minorHAnsi"/>
        </w:rPr>
        <w:t>i.e.,</w:t>
      </w:r>
      <w:r w:rsidRPr="00F10BB1">
        <w:rPr>
          <w:rFonts w:asciiTheme="minorHAnsi" w:hAnsiTheme="minorHAnsi" w:cstheme="minorHAnsi"/>
        </w:rPr>
        <w:t xml:space="preserve"> pensionable remuneration less twice the annual rate of the State Pension Contributory).</w:t>
      </w:r>
    </w:p>
    <w:p w14:paraId="7731DCA1" w14:textId="77777777" w:rsidR="00C66C05" w:rsidRPr="00F10BB1" w:rsidRDefault="00C66C05" w:rsidP="00C66C05">
      <w:pPr>
        <w:ind w:right="-17"/>
        <w:jc w:val="both"/>
        <w:rPr>
          <w:rFonts w:asciiTheme="minorHAnsi" w:hAnsiTheme="minorHAnsi" w:cstheme="minorHAnsi"/>
        </w:rPr>
      </w:pPr>
    </w:p>
    <w:p w14:paraId="4EEA0B44" w14:textId="77777777" w:rsidR="00C66C05" w:rsidRPr="00F10BB1" w:rsidRDefault="00C66C05" w:rsidP="00C66C05">
      <w:pPr>
        <w:ind w:right="-17"/>
        <w:jc w:val="both"/>
        <w:rPr>
          <w:rFonts w:asciiTheme="minorHAnsi" w:hAnsiTheme="minorHAnsi" w:cstheme="minorHAnsi"/>
        </w:rPr>
      </w:pPr>
      <w:r w:rsidRPr="00F10BB1">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03BF166F" w14:textId="77777777" w:rsidR="00C66C05" w:rsidRPr="00F10BB1" w:rsidRDefault="00C66C05" w:rsidP="00C66C05">
      <w:pPr>
        <w:ind w:right="-17"/>
        <w:jc w:val="both"/>
        <w:rPr>
          <w:rFonts w:asciiTheme="minorHAnsi" w:hAnsiTheme="minorHAnsi" w:cstheme="minorHAnsi"/>
        </w:rPr>
      </w:pPr>
    </w:p>
    <w:p w14:paraId="54CC54EC" w14:textId="77777777" w:rsidR="00C66C05" w:rsidRPr="00F10BB1" w:rsidRDefault="00C66C05" w:rsidP="00C66C05">
      <w:pPr>
        <w:ind w:right="-17"/>
        <w:jc w:val="both"/>
        <w:rPr>
          <w:rFonts w:asciiTheme="minorHAnsi" w:hAnsiTheme="minorHAnsi" w:cstheme="minorHAnsi"/>
          <w:b/>
          <w:u w:val="single"/>
        </w:rPr>
      </w:pPr>
      <w:r w:rsidRPr="00F10BB1">
        <w:rPr>
          <w:rFonts w:asciiTheme="minorHAnsi" w:hAnsiTheme="minorHAnsi" w:cstheme="minorHAnsi"/>
          <w:b/>
          <w:u w:val="single"/>
        </w:rPr>
        <w:t>Widows &amp; Orphans/ Spouses &amp; Children’s Scheme</w:t>
      </w:r>
    </w:p>
    <w:p w14:paraId="3DE2CF34" w14:textId="77777777" w:rsidR="006A47BF" w:rsidRPr="00F10BB1" w:rsidRDefault="006A47BF" w:rsidP="006A47BF">
      <w:pPr>
        <w:ind w:right="-17"/>
        <w:jc w:val="both"/>
        <w:rPr>
          <w:rFonts w:asciiTheme="minorHAnsi" w:hAnsiTheme="minorHAnsi" w:cstheme="minorHAnsi"/>
        </w:rPr>
      </w:pPr>
      <w:r w:rsidRPr="00F10BB1">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w:t>
      </w:r>
      <w:r w:rsidR="00A10788" w:rsidRPr="00F10BB1">
        <w:rPr>
          <w:rFonts w:asciiTheme="minorHAnsi" w:hAnsiTheme="minorHAnsi" w:cstheme="minorHAnsi"/>
        </w:rPr>
        <w:t>ority at the rate of 1.5% of</w:t>
      </w:r>
      <w:r w:rsidRPr="00F10BB1">
        <w:rPr>
          <w:rFonts w:asciiTheme="minorHAnsi" w:hAnsiTheme="minorHAnsi" w:cstheme="minorHAnsi"/>
        </w:rPr>
        <w:t xml:space="preserve"> pensionable remuneration in accordance with the terms of the Scheme.</w:t>
      </w:r>
    </w:p>
    <w:p w14:paraId="4133E631" w14:textId="77777777" w:rsidR="00C66C05" w:rsidRPr="00F10BB1" w:rsidRDefault="00C66C05" w:rsidP="00C66C05">
      <w:pPr>
        <w:ind w:left="720"/>
        <w:jc w:val="both"/>
        <w:rPr>
          <w:rFonts w:asciiTheme="minorHAnsi" w:hAnsiTheme="minorHAnsi" w:cstheme="minorHAnsi"/>
        </w:rPr>
      </w:pPr>
    </w:p>
    <w:p w14:paraId="7F12B9A4" w14:textId="77777777" w:rsidR="00C66C05" w:rsidRPr="00F10BB1" w:rsidRDefault="00C66C05" w:rsidP="00C66C05">
      <w:pPr>
        <w:ind w:right="-315"/>
        <w:jc w:val="both"/>
        <w:rPr>
          <w:rFonts w:asciiTheme="minorHAnsi" w:hAnsiTheme="minorHAnsi" w:cstheme="minorHAnsi"/>
          <w:b/>
          <w:u w:val="single"/>
        </w:rPr>
      </w:pPr>
      <w:r w:rsidRPr="00F10BB1">
        <w:rPr>
          <w:rFonts w:asciiTheme="minorHAnsi" w:hAnsiTheme="minorHAnsi" w:cstheme="minorHAnsi"/>
          <w:b/>
          <w:u w:val="single"/>
        </w:rPr>
        <w:t>New Entrants From 1</w:t>
      </w:r>
      <w:r w:rsidRPr="00F10BB1">
        <w:rPr>
          <w:rFonts w:asciiTheme="minorHAnsi" w:hAnsiTheme="minorHAnsi" w:cstheme="minorHAnsi"/>
          <w:b/>
          <w:u w:val="single"/>
          <w:vertAlign w:val="superscript"/>
        </w:rPr>
        <w:t>st</w:t>
      </w:r>
      <w:r w:rsidRPr="00F10BB1">
        <w:rPr>
          <w:rFonts w:asciiTheme="minorHAnsi" w:hAnsiTheme="minorHAnsi" w:cstheme="minorHAnsi"/>
          <w:b/>
          <w:u w:val="single"/>
        </w:rPr>
        <w:t xml:space="preserve"> January 2013 – Single Public Services Pension Scheme</w:t>
      </w:r>
    </w:p>
    <w:p w14:paraId="0C68D299" w14:textId="40DDDA2A" w:rsidR="00C66C05" w:rsidRPr="00F10BB1" w:rsidRDefault="00C66C05" w:rsidP="00C66C05">
      <w:pPr>
        <w:jc w:val="both"/>
        <w:rPr>
          <w:rFonts w:asciiTheme="minorHAnsi" w:hAnsiTheme="minorHAnsi" w:cstheme="minorHAnsi"/>
          <w:bCs/>
        </w:rPr>
      </w:pPr>
      <w:r w:rsidRPr="00F10BB1">
        <w:rPr>
          <w:rFonts w:asciiTheme="minorHAnsi" w:hAnsiTheme="minorHAnsi" w:cstheme="minorHAnsi"/>
          <w:b/>
        </w:rPr>
        <w:t>FOR NEW ENTRANTS recruited on or after 1</w:t>
      </w:r>
      <w:r w:rsidRPr="00F10BB1">
        <w:rPr>
          <w:rFonts w:asciiTheme="minorHAnsi" w:hAnsiTheme="minorHAnsi" w:cstheme="minorHAnsi"/>
          <w:b/>
          <w:vertAlign w:val="superscript"/>
        </w:rPr>
        <w:t xml:space="preserve">st </w:t>
      </w:r>
      <w:r w:rsidR="00971C25" w:rsidRPr="00F10BB1">
        <w:rPr>
          <w:rFonts w:asciiTheme="minorHAnsi" w:hAnsiTheme="minorHAnsi" w:cstheme="minorHAnsi"/>
          <w:b/>
        </w:rPr>
        <w:t>January</w:t>
      </w:r>
      <w:r w:rsidRPr="00F10BB1">
        <w:rPr>
          <w:rFonts w:asciiTheme="minorHAnsi" w:hAnsiTheme="minorHAnsi" w:cstheme="minorHAnsi"/>
          <w:b/>
        </w:rPr>
        <w:t xml:space="preserve"> 2013 as well as former public servants returning to the public service after a break of more than 26 weeks.</w:t>
      </w:r>
      <w:r w:rsidRPr="00F10BB1">
        <w:rPr>
          <w:rFonts w:asciiTheme="minorHAnsi" w:hAnsiTheme="minorHAnsi" w:cstheme="minorHAnsi"/>
        </w:rPr>
        <w:t xml:space="preserve">  The Public Service Pensions (Single Scheme and Other Provisions) Act 2012 applies to your employment. Members of this </w:t>
      </w:r>
      <w:r w:rsidRPr="00F10BB1">
        <w:rPr>
          <w:rFonts w:asciiTheme="minorHAnsi" w:hAnsiTheme="minorHAnsi" w:cstheme="minorHAnsi"/>
        </w:rPr>
        <w:lastRenderedPageBreak/>
        <w:t>Scheme are required in respect of superannuation to contribute at the rate of 3% of pensionable remuneration plus 3.5% of net pensionable remuneration (</w:t>
      </w:r>
      <w:r w:rsidR="00971C25" w:rsidRPr="00F10BB1">
        <w:rPr>
          <w:rFonts w:asciiTheme="minorHAnsi" w:hAnsiTheme="minorHAnsi" w:cstheme="minorHAnsi"/>
        </w:rPr>
        <w:t>i.e.,</w:t>
      </w:r>
      <w:r w:rsidRPr="00F10BB1">
        <w:rPr>
          <w:rFonts w:asciiTheme="minorHAnsi" w:hAnsiTheme="minorHAnsi" w:cstheme="minorHAnsi"/>
        </w:rPr>
        <w:t xml:space="preserve"> pensionable remuneration less twice the annual rate of State Pension contributory) and you are liable to pay the </w:t>
      </w:r>
      <w:r w:rsidRPr="00F10BB1">
        <w:rPr>
          <w:rFonts w:asciiTheme="minorHAnsi" w:hAnsiTheme="minorHAnsi" w:cstheme="minorHAnsi"/>
          <w:bCs/>
        </w:rPr>
        <w:t>Class A rate of PRSI contribution.</w:t>
      </w:r>
    </w:p>
    <w:p w14:paraId="2C64018A" w14:textId="77777777" w:rsidR="00C66C05" w:rsidRPr="00F10BB1" w:rsidRDefault="00C66C05" w:rsidP="00C66C05">
      <w:pPr>
        <w:jc w:val="both"/>
        <w:rPr>
          <w:rFonts w:asciiTheme="minorHAnsi" w:hAnsiTheme="minorHAnsi" w:cstheme="minorHAnsi"/>
        </w:rPr>
      </w:pPr>
    </w:p>
    <w:p w14:paraId="139BC954" w14:textId="77777777" w:rsidR="00C66C05" w:rsidRPr="00F10BB1" w:rsidRDefault="00C66C05" w:rsidP="00C66C05">
      <w:pPr>
        <w:jc w:val="both"/>
        <w:rPr>
          <w:rFonts w:asciiTheme="minorHAnsi" w:hAnsiTheme="minorHAnsi" w:cstheme="minorHAnsi"/>
          <w:b/>
          <w:u w:val="single"/>
        </w:rPr>
      </w:pPr>
      <w:r w:rsidRPr="00F10BB1">
        <w:rPr>
          <w:rFonts w:asciiTheme="minorHAnsi" w:hAnsiTheme="minorHAnsi" w:cstheme="minorHAnsi"/>
          <w:b/>
          <w:u w:val="single"/>
        </w:rPr>
        <w:t xml:space="preserve">Retirement Age: </w:t>
      </w:r>
    </w:p>
    <w:p w14:paraId="5A8745D9" w14:textId="77777777" w:rsidR="00C66C05" w:rsidRPr="00F10BB1" w:rsidRDefault="00C66C05" w:rsidP="00C66C05">
      <w:pPr>
        <w:jc w:val="both"/>
        <w:rPr>
          <w:rFonts w:asciiTheme="minorHAnsi" w:hAnsiTheme="minorHAnsi" w:cstheme="minorHAnsi"/>
        </w:rPr>
      </w:pPr>
      <w:r w:rsidRPr="00F10BB1">
        <w:rPr>
          <w:rFonts w:asciiTheme="minorHAnsi" w:hAnsiTheme="minorHAnsi" w:cstheme="minorHAnsi"/>
        </w:rPr>
        <w:t>Retirement age will be determined on previous Public Sector Service (if any) and will be advised on appointment.</w:t>
      </w:r>
    </w:p>
    <w:p w14:paraId="128F87BA" w14:textId="77777777" w:rsidR="00C66C05" w:rsidRPr="00F10BB1" w:rsidRDefault="00C66C05" w:rsidP="00C66C05">
      <w:pPr>
        <w:jc w:val="both"/>
        <w:rPr>
          <w:rFonts w:asciiTheme="minorHAnsi" w:hAnsiTheme="minorHAnsi" w:cstheme="minorHAnsi"/>
        </w:rPr>
      </w:pPr>
    </w:p>
    <w:p w14:paraId="2756A1A5" w14:textId="77777777" w:rsidR="00C66C05" w:rsidRPr="00F10BB1" w:rsidRDefault="00C66C05" w:rsidP="00C66C05">
      <w:pPr>
        <w:pStyle w:val="Default"/>
        <w:rPr>
          <w:rFonts w:asciiTheme="minorHAnsi" w:hAnsiTheme="minorHAnsi" w:cstheme="minorHAnsi"/>
          <w:u w:val="single"/>
        </w:rPr>
      </w:pPr>
      <w:r w:rsidRPr="00F10BB1">
        <w:rPr>
          <w:rFonts w:asciiTheme="minorHAnsi" w:hAnsiTheme="minorHAnsi" w:cstheme="minorHAnsi"/>
          <w:b/>
          <w:bCs/>
          <w:u w:val="single"/>
        </w:rPr>
        <w:t xml:space="preserve">Former Public Service Employees </w:t>
      </w:r>
    </w:p>
    <w:p w14:paraId="4183FDD3" w14:textId="77777777" w:rsidR="00C66C05" w:rsidRPr="00F10BB1" w:rsidRDefault="00C66C05" w:rsidP="00C66C05">
      <w:pPr>
        <w:pStyle w:val="Default"/>
        <w:jc w:val="both"/>
        <w:rPr>
          <w:rFonts w:asciiTheme="minorHAnsi" w:hAnsiTheme="minorHAnsi" w:cstheme="minorHAnsi"/>
        </w:rPr>
      </w:pPr>
      <w:r w:rsidRPr="00F10BB1">
        <w:rPr>
          <w:rFonts w:asciiTheme="minorHAnsi" w:hAnsiTheme="minorHAnsi" w:cstheme="minorHAnsi"/>
        </w:rPr>
        <w:t>Eligibility to compete may be affected where applicants were formerly employed by the Irish Public Service and previously availed of an Irish Public Service Scheme including:</w:t>
      </w:r>
    </w:p>
    <w:p w14:paraId="7FAD5B0B" w14:textId="77777777" w:rsidR="00C66C05" w:rsidRPr="00F10BB1" w:rsidRDefault="00C66C05" w:rsidP="00D25C74">
      <w:pPr>
        <w:pStyle w:val="Default"/>
        <w:numPr>
          <w:ilvl w:val="0"/>
          <w:numId w:val="5"/>
        </w:numPr>
        <w:ind w:left="1440"/>
        <w:jc w:val="both"/>
        <w:rPr>
          <w:rFonts w:asciiTheme="minorHAnsi" w:hAnsiTheme="minorHAnsi" w:cstheme="minorHAnsi"/>
        </w:rPr>
      </w:pPr>
      <w:r w:rsidRPr="00F10BB1">
        <w:rPr>
          <w:rFonts w:asciiTheme="minorHAnsi" w:hAnsiTheme="minorHAnsi" w:cstheme="minorHAnsi"/>
        </w:rPr>
        <w:t>Incentivised Scheme for Early Retirement (ISER)</w:t>
      </w:r>
    </w:p>
    <w:p w14:paraId="388ABB91" w14:textId="77777777" w:rsidR="00C66C05" w:rsidRPr="00F10BB1" w:rsidRDefault="00C66C05" w:rsidP="00D25C74">
      <w:pPr>
        <w:pStyle w:val="Default"/>
        <w:numPr>
          <w:ilvl w:val="0"/>
          <w:numId w:val="5"/>
        </w:numPr>
        <w:ind w:left="1440"/>
        <w:jc w:val="both"/>
        <w:rPr>
          <w:rFonts w:asciiTheme="minorHAnsi" w:hAnsiTheme="minorHAnsi" w:cstheme="minorHAnsi"/>
          <w:color w:val="auto"/>
        </w:rPr>
      </w:pPr>
      <w:r w:rsidRPr="00F10BB1">
        <w:rPr>
          <w:rFonts w:asciiTheme="minorHAnsi" w:hAnsiTheme="minorHAnsi" w:cstheme="minorHAnsi"/>
          <w:color w:val="auto"/>
        </w:rPr>
        <w:t>Department of Health and Children Circular (7/2010)</w:t>
      </w:r>
      <w:r w:rsidRPr="00F10BB1">
        <w:rPr>
          <w:rFonts w:asciiTheme="minorHAnsi" w:hAnsiTheme="minorHAnsi" w:cstheme="minorHAnsi"/>
          <w:b/>
          <w:bCs/>
          <w:color w:val="auto"/>
        </w:rPr>
        <w:t xml:space="preserve"> </w:t>
      </w:r>
    </w:p>
    <w:p w14:paraId="3D4A8C35" w14:textId="77777777" w:rsidR="00C66C05" w:rsidRPr="00F10BB1" w:rsidRDefault="00C66C05" w:rsidP="00D25C74">
      <w:pPr>
        <w:pStyle w:val="Default"/>
        <w:numPr>
          <w:ilvl w:val="0"/>
          <w:numId w:val="5"/>
        </w:numPr>
        <w:ind w:left="1440"/>
        <w:jc w:val="both"/>
        <w:rPr>
          <w:rFonts w:asciiTheme="minorHAnsi" w:hAnsiTheme="minorHAnsi" w:cstheme="minorHAnsi"/>
        </w:rPr>
      </w:pPr>
      <w:r w:rsidRPr="00F10BB1">
        <w:rPr>
          <w:rFonts w:asciiTheme="minorHAnsi" w:hAnsiTheme="minorHAnsi" w:cstheme="minorHAnsi"/>
        </w:rPr>
        <w:t xml:space="preserve">Collective Agreement: Redundancy Payments to Public Servants </w:t>
      </w:r>
    </w:p>
    <w:p w14:paraId="6FF1A19F" w14:textId="77777777" w:rsidR="00C66C05" w:rsidRPr="00F10BB1" w:rsidRDefault="00C66C05" w:rsidP="00C66C05">
      <w:pPr>
        <w:pStyle w:val="Default"/>
        <w:ind w:left="1440"/>
        <w:jc w:val="both"/>
        <w:rPr>
          <w:rFonts w:asciiTheme="minorHAnsi" w:hAnsiTheme="minorHAnsi" w:cstheme="minorHAnsi"/>
          <w:sz w:val="22"/>
          <w:szCs w:val="22"/>
        </w:rPr>
      </w:pPr>
    </w:p>
    <w:p w14:paraId="23D23ED5" w14:textId="35914E6C" w:rsidR="00C66C05" w:rsidRPr="00F10BB1" w:rsidRDefault="00C66C05" w:rsidP="00C66C05">
      <w:pPr>
        <w:pStyle w:val="Default"/>
        <w:jc w:val="both"/>
        <w:rPr>
          <w:rFonts w:asciiTheme="minorHAnsi" w:hAnsiTheme="minorHAnsi" w:cstheme="minorHAnsi"/>
        </w:rPr>
      </w:pPr>
      <w:r w:rsidRPr="00F10BB1">
        <w:rPr>
          <w:rFonts w:asciiTheme="minorHAnsi" w:hAnsiTheme="minorHAnsi" w:cstheme="minorHAnsi"/>
        </w:rPr>
        <w:t xml:space="preserve">Applicants should ensure that they are not precluded from re-engagement in the Irish Public Service under the terms of such Schemes.  This is a non-exhaustive </w:t>
      </w:r>
      <w:r w:rsidR="00971C25" w:rsidRPr="00F10BB1">
        <w:rPr>
          <w:rFonts w:asciiTheme="minorHAnsi" w:hAnsiTheme="minorHAnsi" w:cstheme="minorHAnsi"/>
        </w:rPr>
        <w:t>list,</w:t>
      </w:r>
      <w:r w:rsidRPr="00F10BB1">
        <w:rPr>
          <w:rFonts w:asciiTheme="minorHAnsi" w:hAnsiTheme="minorHAnsi" w:cstheme="minorHAnsi"/>
        </w:rPr>
        <w:t xml:space="preserve"> and any queries should be directed to the applicant’s former Irish Public Service Employer in the first instance.  </w:t>
      </w:r>
    </w:p>
    <w:p w14:paraId="53C144C6" w14:textId="77777777" w:rsidR="00C66C05" w:rsidRPr="00F10BB1" w:rsidRDefault="00C66C05" w:rsidP="00C66C05">
      <w:pPr>
        <w:pStyle w:val="Default"/>
        <w:jc w:val="both"/>
        <w:rPr>
          <w:rFonts w:asciiTheme="minorHAnsi" w:hAnsiTheme="minorHAnsi" w:cstheme="minorHAnsi"/>
        </w:rPr>
      </w:pPr>
    </w:p>
    <w:p w14:paraId="38784023" w14:textId="77777777" w:rsidR="00C66C05" w:rsidRPr="00F10BB1" w:rsidRDefault="00C66C05" w:rsidP="00C66C05">
      <w:pPr>
        <w:pStyle w:val="Default"/>
        <w:jc w:val="both"/>
        <w:rPr>
          <w:rFonts w:asciiTheme="minorHAnsi" w:hAnsiTheme="minorHAnsi" w:cstheme="minorHAnsi"/>
          <w:b/>
          <w:u w:val="single"/>
        </w:rPr>
      </w:pPr>
      <w:r w:rsidRPr="00F10BB1">
        <w:rPr>
          <w:rFonts w:asciiTheme="minorHAnsi" w:hAnsiTheme="minorHAnsi" w:cstheme="minorHAnsi"/>
          <w:b/>
          <w:bCs/>
          <w:u w:val="single"/>
        </w:rPr>
        <w:t xml:space="preserve">Declaration </w:t>
      </w:r>
    </w:p>
    <w:p w14:paraId="7841613E" w14:textId="77777777" w:rsidR="00C66C05" w:rsidRPr="00F10BB1" w:rsidRDefault="00C66C05" w:rsidP="00C66C05">
      <w:pPr>
        <w:jc w:val="both"/>
        <w:rPr>
          <w:rFonts w:asciiTheme="minorHAnsi" w:hAnsiTheme="minorHAnsi" w:cstheme="minorHAnsi"/>
        </w:rPr>
      </w:pPr>
      <w:r w:rsidRPr="00F10BB1">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7F3C8241" w14:textId="77777777" w:rsidR="00AC394C" w:rsidRPr="00F10BB1" w:rsidRDefault="00AC394C" w:rsidP="00C66C05">
      <w:pPr>
        <w:jc w:val="both"/>
        <w:rPr>
          <w:rFonts w:asciiTheme="minorHAnsi" w:hAnsiTheme="minorHAnsi" w:cstheme="minorHAnsi"/>
        </w:rPr>
      </w:pPr>
    </w:p>
    <w:p w14:paraId="7595ED2E" w14:textId="77777777" w:rsidR="00C64512" w:rsidRPr="00F10BB1" w:rsidRDefault="00C64512" w:rsidP="00C66C05">
      <w:pPr>
        <w:jc w:val="both"/>
        <w:rPr>
          <w:rFonts w:asciiTheme="minorHAnsi" w:hAnsiTheme="minorHAnsi" w:cstheme="minorHAnsi"/>
        </w:rPr>
      </w:pPr>
    </w:p>
    <w:p w14:paraId="0F6579CA" w14:textId="77777777" w:rsidR="00C64512" w:rsidRPr="00F10BB1" w:rsidRDefault="00C64512" w:rsidP="00C64512">
      <w:pPr>
        <w:pStyle w:val="NoSpacing"/>
        <w:jc w:val="both"/>
        <w:rPr>
          <w:rFonts w:asciiTheme="minorHAnsi" w:hAnsiTheme="minorHAnsi" w:cstheme="minorHAnsi"/>
          <w:b/>
          <w:u w:val="single"/>
        </w:rPr>
      </w:pPr>
      <w:r w:rsidRPr="00F10BB1">
        <w:rPr>
          <w:rFonts w:asciiTheme="minorHAnsi" w:hAnsiTheme="minorHAnsi" w:cstheme="minorHAnsi"/>
          <w:b/>
          <w:u w:val="single"/>
        </w:rPr>
        <w:t xml:space="preserve">Offer of Appointment </w:t>
      </w:r>
    </w:p>
    <w:p w14:paraId="42FDE70A" w14:textId="77777777" w:rsidR="00C64512" w:rsidRPr="00F10BB1" w:rsidRDefault="00C64512" w:rsidP="00C64512">
      <w:pPr>
        <w:pStyle w:val="NoSpacing"/>
        <w:jc w:val="both"/>
        <w:rPr>
          <w:rFonts w:asciiTheme="minorHAnsi" w:hAnsiTheme="minorHAnsi" w:cstheme="minorHAnsi"/>
        </w:rPr>
      </w:pPr>
      <w:r w:rsidRPr="00F10BB1">
        <w:rPr>
          <w:rFonts w:asciiTheme="minorHAnsi" w:hAnsiTheme="minorHAnsi" w:cstheme="minorHAnsi"/>
        </w:rPr>
        <w:t xml:space="preserve">Galway City Council shall require persons to whom an appointment is offered to take up such appointment within </w:t>
      </w:r>
      <w:r w:rsidRPr="00F10BB1">
        <w:rPr>
          <w:rFonts w:asciiTheme="minorHAnsi" w:hAnsiTheme="minorHAnsi" w:cstheme="minorHAnsi"/>
          <w:b/>
          <w:u w:val="single"/>
        </w:rPr>
        <w:t xml:space="preserve">a period of not more than one month </w:t>
      </w:r>
      <w:r w:rsidRPr="00F10BB1">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21954E5D" w14:textId="77777777" w:rsidR="00C64512" w:rsidRPr="00F10BB1" w:rsidRDefault="00C64512" w:rsidP="00C64512">
      <w:pPr>
        <w:pStyle w:val="NoSpacing"/>
        <w:jc w:val="both"/>
        <w:rPr>
          <w:rFonts w:asciiTheme="minorHAnsi" w:hAnsiTheme="minorHAnsi" w:cstheme="minorHAnsi"/>
        </w:rPr>
      </w:pPr>
    </w:p>
    <w:p w14:paraId="77EC168E" w14:textId="77777777" w:rsidR="00C64512" w:rsidRPr="00F10BB1" w:rsidRDefault="00C64512" w:rsidP="00C64512">
      <w:pPr>
        <w:pStyle w:val="NoSpacing"/>
        <w:jc w:val="both"/>
        <w:rPr>
          <w:rFonts w:asciiTheme="minorHAnsi" w:hAnsiTheme="minorHAnsi" w:cstheme="minorHAnsi"/>
        </w:rPr>
      </w:pPr>
      <w:r w:rsidRPr="00F10BB1">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3AFA6B71" w14:textId="77777777" w:rsidR="00C64512" w:rsidRPr="00F10BB1" w:rsidRDefault="00C64512" w:rsidP="00C66C05">
      <w:pPr>
        <w:jc w:val="both"/>
        <w:rPr>
          <w:rFonts w:asciiTheme="minorHAnsi" w:hAnsiTheme="minorHAnsi" w:cstheme="minorHAnsi"/>
        </w:rPr>
      </w:pPr>
    </w:p>
    <w:p w14:paraId="6578C58F" w14:textId="77777777" w:rsidR="00C64512" w:rsidRPr="00F10BB1" w:rsidRDefault="00C64512" w:rsidP="00C66C05">
      <w:pPr>
        <w:jc w:val="both"/>
        <w:rPr>
          <w:rFonts w:asciiTheme="minorHAnsi" w:hAnsiTheme="minorHAnsi" w:cstheme="minorHAnsi"/>
        </w:rPr>
      </w:pPr>
    </w:p>
    <w:p w14:paraId="5F975618" w14:textId="77777777" w:rsidR="00C64512" w:rsidRPr="00F10BB1" w:rsidRDefault="00C64512" w:rsidP="00C66C05">
      <w:pPr>
        <w:jc w:val="both"/>
        <w:rPr>
          <w:rFonts w:asciiTheme="minorHAnsi" w:hAnsiTheme="minorHAnsi" w:cstheme="minorHAnsi"/>
        </w:rPr>
      </w:pPr>
    </w:p>
    <w:p w14:paraId="54D0BEAE" w14:textId="77777777" w:rsidR="00C64512" w:rsidRPr="00F10BB1" w:rsidRDefault="00C64512" w:rsidP="00C66C05">
      <w:pPr>
        <w:jc w:val="both"/>
        <w:rPr>
          <w:rFonts w:asciiTheme="minorHAnsi" w:hAnsiTheme="minorHAnsi" w:cstheme="minorHAnsi"/>
        </w:rPr>
      </w:pPr>
    </w:p>
    <w:p w14:paraId="351070F5" w14:textId="77777777" w:rsidR="00C64512" w:rsidRPr="00F10BB1" w:rsidRDefault="00C64512" w:rsidP="00C66C05">
      <w:pPr>
        <w:jc w:val="both"/>
        <w:rPr>
          <w:rFonts w:asciiTheme="minorHAnsi" w:hAnsiTheme="minorHAnsi" w:cstheme="minorHAnsi"/>
        </w:rPr>
      </w:pPr>
    </w:p>
    <w:p w14:paraId="31E4AA23" w14:textId="77777777" w:rsidR="00C64512" w:rsidRPr="00F10BB1" w:rsidRDefault="00C64512" w:rsidP="00C66C05">
      <w:pPr>
        <w:jc w:val="both"/>
        <w:rPr>
          <w:rFonts w:asciiTheme="minorHAnsi" w:hAnsiTheme="minorHAnsi" w:cstheme="minorHAnsi"/>
        </w:rPr>
      </w:pPr>
    </w:p>
    <w:p w14:paraId="71E6470F" w14:textId="77777777" w:rsidR="00C64512" w:rsidRPr="00F10BB1" w:rsidRDefault="00C64512" w:rsidP="00C66C05">
      <w:pPr>
        <w:jc w:val="both"/>
        <w:rPr>
          <w:rFonts w:asciiTheme="minorHAnsi" w:hAnsiTheme="minorHAnsi" w:cstheme="minorHAnsi"/>
        </w:rPr>
      </w:pPr>
    </w:p>
    <w:p w14:paraId="1CBE14EE" w14:textId="77777777" w:rsidR="00C64512" w:rsidRPr="00F10BB1" w:rsidRDefault="00C64512" w:rsidP="00C66C05">
      <w:pPr>
        <w:jc w:val="both"/>
        <w:rPr>
          <w:rFonts w:asciiTheme="minorHAnsi" w:hAnsiTheme="minorHAnsi" w:cstheme="minorHAnsi"/>
        </w:rPr>
      </w:pPr>
    </w:p>
    <w:p w14:paraId="7FC8355C" w14:textId="77777777" w:rsidR="00C64512" w:rsidRPr="00F10BB1" w:rsidRDefault="00C64512" w:rsidP="00C66C05">
      <w:pPr>
        <w:jc w:val="both"/>
        <w:rPr>
          <w:rFonts w:asciiTheme="minorHAnsi" w:hAnsiTheme="minorHAnsi" w:cstheme="minorHAnsi"/>
        </w:rPr>
      </w:pPr>
    </w:p>
    <w:p w14:paraId="58AB6FAD" w14:textId="77777777" w:rsidR="00C64512" w:rsidRPr="00F10BB1" w:rsidRDefault="00C64512" w:rsidP="00C66C05">
      <w:pPr>
        <w:jc w:val="both"/>
        <w:rPr>
          <w:rFonts w:asciiTheme="minorHAnsi" w:hAnsiTheme="minorHAnsi" w:cstheme="minorHAnsi"/>
        </w:rPr>
      </w:pPr>
    </w:p>
    <w:p w14:paraId="477B5440" w14:textId="0CB5750E" w:rsidR="00BD2DC8" w:rsidRPr="00F10BB1" w:rsidRDefault="00BD2DC8" w:rsidP="00BD2DC8">
      <w:pPr>
        <w:pStyle w:val="BodyText"/>
        <w:jc w:val="center"/>
        <w:rPr>
          <w:rFonts w:asciiTheme="minorHAnsi" w:hAnsiTheme="minorHAnsi" w:cstheme="minorHAnsi"/>
          <w:b/>
          <w:color w:val="C0504D" w:themeColor="accent2"/>
          <w:sz w:val="28"/>
          <w:szCs w:val="28"/>
        </w:rPr>
      </w:pPr>
      <w:r w:rsidRPr="00F10B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4C654014" wp14:editId="635814FB">
                <wp:simplePos x="0" y="0"/>
                <wp:positionH relativeFrom="column">
                  <wp:posOffset>0</wp:posOffset>
                </wp:positionH>
                <wp:positionV relativeFrom="paragraph">
                  <wp:posOffset>-635</wp:posOffset>
                </wp:positionV>
                <wp:extent cx="6153150" cy="314325"/>
                <wp:effectExtent l="0" t="0" r="19050" b="28575"/>
                <wp:wrapNone/>
                <wp:docPr id="1616084300" name="Rectangle 1616084300"/>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55FBCE7" id="Rectangle 1616084300"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10BB1">
        <w:rPr>
          <w:rFonts w:asciiTheme="minorHAnsi" w:hAnsiTheme="minorHAnsi" w:cstheme="minorHAnsi"/>
          <w:b/>
          <w:color w:val="FFFFFF" w:themeColor="background1"/>
          <w:sz w:val="28"/>
          <w:szCs w:val="28"/>
        </w:rPr>
        <w:t>FORMAT OF THE COMPETITION</w:t>
      </w:r>
    </w:p>
    <w:p w14:paraId="028CCD48" w14:textId="7DB568E7" w:rsidR="00C64512" w:rsidRPr="00F10BB1" w:rsidRDefault="00BD2DC8" w:rsidP="00BD2DC8">
      <w:pPr>
        <w:tabs>
          <w:tab w:val="left" w:pos="4095"/>
        </w:tabs>
        <w:jc w:val="both"/>
        <w:rPr>
          <w:rFonts w:asciiTheme="minorHAnsi" w:hAnsiTheme="minorHAnsi" w:cstheme="minorHAnsi"/>
        </w:rPr>
      </w:pPr>
      <w:r w:rsidRPr="00F10BB1">
        <w:rPr>
          <w:rFonts w:asciiTheme="minorHAnsi" w:hAnsiTheme="minorHAnsi" w:cstheme="minorHAnsi"/>
        </w:rPr>
        <w:tab/>
      </w:r>
    </w:p>
    <w:p w14:paraId="0127FB52" w14:textId="77777777" w:rsidR="00243A59" w:rsidRPr="00F10BB1" w:rsidRDefault="00243A59" w:rsidP="00243A59">
      <w:pPr>
        <w:tabs>
          <w:tab w:val="center" w:pos="4513"/>
        </w:tabs>
        <w:jc w:val="both"/>
        <w:rPr>
          <w:rFonts w:asciiTheme="minorHAnsi" w:hAnsiTheme="minorHAnsi" w:cstheme="minorHAnsi"/>
        </w:rPr>
      </w:pPr>
    </w:p>
    <w:p w14:paraId="75E1297E" w14:textId="4981C5E3" w:rsidR="00243A59" w:rsidRPr="00F10BB1" w:rsidRDefault="00243A59" w:rsidP="00243A59">
      <w:pPr>
        <w:tabs>
          <w:tab w:val="left" w:pos="-720"/>
          <w:tab w:val="left" w:pos="0"/>
          <w:tab w:val="left" w:pos="720"/>
          <w:tab w:val="left" w:pos="1440"/>
        </w:tabs>
        <w:ind w:right="-9"/>
        <w:jc w:val="both"/>
        <w:rPr>
          <w:rFonts w:asciiTheme="minorHAnsi" w:hAnsiTheme="minorHAnsi" w:cstheme="minorHAnsi"/>
          <w:sz w:val="22"/>
          <w:szCs w:val="22"/>
        </w:rPr>
      </w:pPr>
      <w:r w:rsidRPr="00F10BB1">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r w:rsidR="00971C25" w:rsidRPr="00F10BB1">
        <w:rPr>
          <w:rFonts w:asciiTheme="minorHAnsi" w:hAnsiTheme="minorHAnsi" w:cstheme="minorHAnsi"/>
          <w:sz w:val="22"/>
          <w:szCs w:val="22"/>
        </w:rPr>
        <w:t>short-listing</w:t>
      </w:r>
      <w:r w:rsidRPr="00F10BB1">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5A01BA28" w14:textId="77777777" w:rsidR="00243A59" w:rsidRPr="00F10BB1" w:rsidRDefault="00243A59" w:rsidP="00243A59">
      <w:pPr>
        <w:tabs>
          <w:tab w:val="left" w:pos="-720"/>
          <w:tab w:val="left" w:pos="0"/>
          <w:tab w:val="left" w:pos="720"/>
          <w:tab w:val="left" w:pos="1440"/>
        </w:tabs>
        <w:ind w:right="-225"/>
        <w:jc w:val="both"/>
        <w:rPr>
          <w:rFonts w:asciiTheme="minorHAnsi" w:hAnsiTheme="minorHAnsi" w:cstheme="minorHAnsi"/>
          <w:sz w:val="22"/>
          <w:szCs w:val="22"/>
        </w:rPr>
      </w:pPr>
    </w:p>
    <w:p w14:paraId="0F4F7337" w14:textId="77777777" w:rsidR="00243A59" w:rsidRPr="00F10BB1" w:rsidRDefault="00243A59" w:rsidP="00243A59">
      <w:pPr>
        <w:pStyle w:val="BodyText3"/>
        <w:ind w:right="-17"/>
        <w:jc w:val="both"/>
        <w:rPr>
          <w:rFonts w:asciiTheme="minorHAnsi" w:hAnsiTheme="minorHAnsi" w:cstheme="minorHAnsi"/>
          <w:sz w:val="22"/>
          <w:szCs w:val="22"/>
        </w:rPr>
      </w:pPr>
      <w:r w:rsidRPr="00F10BB1">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7603C0EC" w14:textId="77777777" w:rsidR="00243A59" w:rsidRPr="00F10BB1" w:rsidRDefault="00243A59" w:rsidP="00243A59">
      <w:pPr>
        <w:tabs>
          <w:tab w:val="left" w:pos="-720"/>
          <w:tab w:val="left" w:pos="0"/>
          <w:tab w:val="left" w:pos="720"/>
          <w:tab w:val="left" w:pos="1440"/>
        </w:tabs>
        <w:ind w:right="-225"/>
        <w:jc w:val="both"/>
        <w:rPr>
          <w:rFonts w:asciiTheme="minorHAnsi" w:hAnsiTheme="minorHAnsi" w:cstheme="minorHAnsi"/>
          <w:sz w:val="22"/>
          <w:szCs w:val="22"/>
        </w:rPr>
      </w:pPr>
    </w:p>
    <w:p w14:paraId="090D0391" w14:textId="77777777" w:rsidR="00243A59" w:rsidRPr="00F10BB1" w:rsidRDefault="00243A59" w:rsidP="00243A59">
      <w:pPr>
        <w:tabs>
          <w:tab w:val="left" w:pos="-720"/>
          <w:tab w:val="left" w:pos="0"/>
          <w:tab w:val="left" w:pos="720"/>
          <w:tab w:val="left" w:pos="1440"/>
        </w:tabs>
        <w:ind w:right="-17"/>
        <w:jc w:val="both"/>
        <w:rPr>
          <w:rFonts w:asciiTheme="minorHAnsi" w:hAnsiTheme="minorHAnsi" w:cstheme="minorHAnsi"/>
          <w:sz w:val="22"/>
          <w:szCs w:val="22"/>
        </w:rPr>
      </w:pPr>
      <w:r w:rsidRPr="00F10BB1">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534E7F75" w14:textId="77777777" w:rsidR="00243A59" w:rsidRPr="00F10BB1" w:rsidRDefault="00243A59" w:rsidP="00243A59">
      <w:pPr>
        <w:ind w:right="-9"/>
        <w:jc w:val="both"/>
        <w:rPr>
          <w:rFonts w:asciiTheme="minorHAnsi" w:hAnsiTheme="minorHAnsi" w:cstheme="minorHAnsi"/>
          <w:sz w:val="22"/>
          <w:szCs w:val="22"/>
        </w:rPr>
      </w:pPr>
    </w:p>
    <w:p w14:paraId="057C84AC" w14:textId="77777777" w:rsidR="00243A59" w:rsidRPr="00F10BB1" w:rsidRDefault="00243A59" w:rsidP="00243A59">
      <w:pPr>
        <w:ind w:right="-9"/>
        <w:jc w:val="both"/>
        <w:rPr>
          <w:rFonts w:asciiTheme="minorHAnsi" w:hAnsiTheme="minorHAnsi" w:cstheme="minorHAnsi"/>
          <w:sz w:val="22"/>
          <w:szCs w:val="22"/>
        </w:rPr>
      </w:pPr>
      <w:r w:rsidRPr="00F10BB1">
        <w:rPr>
          <w:rFonts w:asciiTheme="minorHAnsi" w:hAnsiTheme="minorHAnsi" w:cstheme="minorHAnsi"/>
          <w:sz w:val="22"/>
          <w:szCs w:val="22"/>
        </w:rPr>
        <w:t>The competition may consist of a two-stage process:</w:t>
      </w:r>
    </w:p>
    <w:p w14:paraId="14FA73CF" w14:textId="56D935A9" w:rsidR="00243A59" w:rsidRPr="00F10BB1" w:rsidRDefault="00243A59" w:rsidP="00D25C74">
      <w:pPr>
        <w:widowControl/>
        <w:numPr>
          <w:ilvl w:val="0"/>
          <w:numId w:val="4"/>
        </w:numPr>
        <w:tabs>
          <w:tab w:val="left" w:pos="-720"/>
        </w:tabs>
        <w:jc w:val="both"/>
        <w:rPr>
          <w:rFonts w:asciiTheme="minorHAnsi" w:hAnsiTheme="minorHAnsi" w:cstheme="minorHAnsi"/>
          <w:b/>
          <w:sz w:val="22"/>
          <w:szCs w:val="22"/>
        </w:rPr>
      </w:pPr>
      <w:r w:rsidRPr="00F10BB1">
        <w:rPr>
          <w:rFonts w:asciiTheme="minorHAnsi" w:hAnsiTheme="minorHAnsi" w:cstheme="minorHAnsi"/>
          <w:b/>
          <w:sz w:val="22"/>
          <w:szCs w:val="22"/>
        </w:rPr>
        <w:t>Short-listing</w:t>
      </w:r>
      <w:r w:rsidR="001A376F" w:rsidRPr="00F10BB1">
        <w:rPr>
          <w:rFonts w:asciiTheme="minorHAnsi" w:hAnsiTheme="minorHAnsi" w:cstheme="minorHAnsi"/>
          <w:b/>
          <w:sz w:val="22"/>
          <w:szCs w:val="22"/>
        </w:rPr>
        <w:t xml:space="preserve"> </w:t>
      </w:r>
      <w:r w:rsidR="001A376F" w:rsidRPr="00F10BB1">
        <w:rPr>
          <w:rFonts w:asciiTheme="minorHAnsi" w:hAnsiTheme="minorHAnsi" w:cstheme="minorHAnsi"/>
          <w:b/>
        </w:rPr>
        <w:t>(Desktop and/or Interview)</w:t>
      </w:r>
    </w:p>
    <w:p w14:paraId="67397DF3" w14:textId="77777777" w:rsidR="00243A59" w:rsidRPr="00F10BB1" w:rsidRDefault="00243A59" w:rsidP="00D25C74">
      <w:pPr>
        <w:widowControl/>
        <w:numPr>
          <w:ilvl w:val="0"/>
          <w:numId w:val="4"/>
        </w:numPr>
        <w:tabs>
          <w:tab w:val="left" w:pos="-720"/>
        </w:tabs>
        <w:jc w:val="both"/>
        <w:rPr>
          <w:rFonts w:asciiTheme="minorHAnsi" w:hAnsiTheme="minorHAnsi" w:cstheme="minorHAnsi"/>
          <w:b/>
          <w:sz w:val="22"/>
          <w:szCs w:val="22"/>
        </w:rPr>
      </w:pPr>
      <w:r w:rsidRPr="00F10BB1">
        <w:rPr>
          <w:rFonts w:asciiTheme="minorHAnsi" w:hAnsiTheme="minorHAnsi" w:cstheme="minorHAnsi"/>
          <w:b/>
          <w:sz w:val="22"/>
          <w:szCs w:val="22"/>
        </w:rPr>
        <w:t xml:space="preserve">Competitive interview </w:t>
      </w:r>
    </w:p>
    <w:p w14:paraId="23A1C47F" w14:textId="77777777" w:rsidR="00243A59" w:rsidRPr="00F10BB1" w:rsidRDefault="00243A59" w:rsidP="00243A59">
      <w:pPr>
        <w:tabs>
          <w:tab w:val="left" w:pos="-720"/>
        </w:tabs>
        <w:jc w:val="both"/>
        <w:rPr>
          <w:rFonts w:asciiTheme="minorHAnsi" w:hAnsiTheme="minorHAnsi" w:cstheme="minorHAnsi"/>
          <w:sz w:val="22"/>
          <w:szCs w:val="22"/>
        </w:rPr>
      </w:pPr>
    </w:p>
    <w:p w14:paraId="0FFC0139" w14:textId="77777777" w:rsidR="00243A59" w:rsidRPr="00F10BB1" w:rsidRDefault="00243A59" w:rsidP="00243A59">
      <w:pPr>
        <w:pStyle w:val="BodyText3"/>
        <w:jc w:val="both"/>
        <w:rPr>
          <w:rFonts w:asciiTheme="minorHAnsi" w:hAnsiTheme="minorHAnsi" w:cstheme="minorHAnsi"/>
          <w:sz w:val="22"/>
          <w:szCs w:val="22"/>
        </w:rPr>
      </w:pPr>
      <w:r w:rsidRPr="00F10BB1">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51C7AD51" w14:textId="77777777" w:rsidR="00243A59" w:rsidRPr="00F10BB1" w:rsidRDefault="00243A59" w:rsidP="001C4430">
      <w:pPr>
        <w:pStyle w:val="BodyText3"/>
        <w:suppressAutoHyphens w:val="0"/>
        <w:ind w:right="-9"/>
        <w:jc w:val="both"/>
        <w:rPr>
          <w:rFonts w:asciiTheme="minorHAnsi" w:hAnsiTheme="minorHAnsi" w:cstheme="minorHAnsi"/>
          <w:sz w:val="22"/>
          <w:szCs w:val="22"/>
        </w:rPr>
      </w:pPr>
      <w:r w:rsidRPr="00F10BB1">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7450CC72" w14:textId="717608D9" w:rsidR="00243A59" w:rsidRPr="00F10BB1" w:rsidRDefault="00243A59" w:rsidP="00243A59">
      <w:pPr>
        <w:tabs>
          <w:tab w:val="left" w:pos="-720"/>
        </w:tabs>
        <w:jc w:val="both"/>
        <w:rPr>
          <w:rFonts w:asciiTheme="minorHAnsi" w:hAnsiTheme="minorHAnsi" w:cstheme="minorHAnsi"/>
          <w:sz w:val="22"/>
          <w:szCs w:val="22"/>
        </w:rPr>
      </w:pPr>
      <w:r w:rsidRPr="00F10BB1">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r w:rsidR="00971C25" w:rsidRPr="00F10BB1">
        <w:rPr>
          <w:rFonts w:asciiTheme="minorHAnsi" w:hAnsiTheme="minorHAnsi" w:cstheme="minorHAnsi"/>
          <w:sz w:val="22"/>
          <w:szCs w:val="22"/>
        </w:rPr>
        <w:t>or</w:t>
      </w:r>
      <w:r w:rsidRPr="00F10BB1">
        <w:rPr>
          <w:rFonts w:asciiTheme="minorHAnsi" w:hAnsiTheme="minorHAnsi" w:cstheme="minorHAnsi"/>
          <w:sz w:val="22"/>
          <w:szCs w:val="22"/>
        </w:rPr>
        <w:t xml:space="preserve"> having accepted it, relinquishes it or if an additional vacancy arises.</w:t>
      </w:r>
    </w:p>
    <w:p w14:paraId="5AC03151" w14:textId="77777777" w:rsidR="00243A59" w:rsidRPr="00F10BB1" w:rsidRDefault="00243A59" w:rsidP="00243A59">
      <w:pPr>
        <w:tabs>
          <w:tab w:val="left" w:pos="-720"/>
        </w:tabs>
        <w:jc w:val="both"/>
        <w:rPr>
          <w:rFonts w:asciiTheme="minorHAnsi" w:hAnsiTheme="minorHAnsi" w:cstheme="minorHAnsi"/>
          <w:sz w:val="22"/>
          <w:szCs w:val="22"/>
        </w:rPr>
      </w:pPr>
    </w:p>
    <w:p w14:paraId="1A30CCAA" w14:textId="77777777" w:rsidR="00243A59" w:rsidRDefault="00243A59" w:rsidP="00243A59">
      <w:pPr>
        <w:tabs>
          <w:tab w:val="left" w:pos="-720"/>
          <w:tab w:val="left" w:pos="0"/>
          <w:tab w:val="left" w:pos="720"/>
          <w:tab w:val="left" w:pos="1440"/>
        </w:tabs>
        <w:ind w:right="-17"/>
        <w:jc w:val="both"/>
        <w:rPr>
          <w:rFonts w:asciiTheme="minorHAnsi" w:hAnsiTheme="minorHAnsi" w:cstheme="minorHAnsi"/>
          <w:sz w:val="22"/>
          <w:szCs w:val="22"/>
        </w:rPr>
      </w:pPr>
      <w:r w:rsidRPr="00F10BB1">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32662996" w14:textId="77777777" w:rsidR="008D4DC6" w:rsidRPr="00F10BB1" w:rsidRDefault="008D4DC6" w:rsidP="00243A59">
      <w:pPr>
        <w:tabs>
          <w:tab w:val="left" w:pos="-720"/>
          <w:tab w:val="left" w:pos="0"/>
          <w:tab w:val="left" w:pos="720"/>
          <w:tab w:val="left" w:pos="1440"/>
        </w:tabs>
        <w:ind w:right="-17"/>
        <w:jc w:val="both"/>
        <w:rPr>
          <w:rFonts w:asciiTheme="minorHAnsi" w:hAnsiTheme="minorHAnsi" w:cstheme="minorHAnsi"/>
          <w:sz w:val="22"/>
          <w:szCs w:val="22"/>
        </w:rPr>
      </w:pPr>
    </w:p>
    <w:p w14:paraId="423E9056" w14:textId="77777777" w:rsidR="001A376F" w:rsidRPr="00F10BB1" w:rsidRDefault="001A376F" w:rsidP="00243A59">
      <w:pPr>
        <w:tabs>
          <w:tab w:val="left" w:pos="-720"/>
          <w:tab w:val="left" w:pos="0"/>
          <w:tab w:val="left" w:pos="720"/>
          <w:tab w:val="left" w:pos="1440"/>
        </w:tabs>
        <w:ind w:right="-17"/>
        <w:jc w:val="both"/>
        <w:rPr>
          <w:rFonts w:asciiTheme="minorHAnsi" w:hAnsiTheme="minorHAnsi" w:cstheme="minorHAnsi"/>
          <w:sz w:val="22"/>
          <w:szCs w:val="22"/>
        </w:rPr>
      </w:pPr>
    </w:p>
    <w:p w14:paraId="67C73D3B" w14:textId="77777777" w:rsidR="001A376F" w:rsidRPr="00F10BB1" w:rsidRDefault="001A376F" w:rsidP="00243A59">
      <w:pPr>
        <w:tabs>
          <w:tab w:val="left" w:pos="-720"/>
          <w:tab w:val="left" w:pos="0"/>
          <w:tab w:val="left" w:pos="720"/>
          <w:tab w:val="left" w:pos="1440"/>
        </w:tabs>
        <w:ind w:right="-17"/>
        <w:jc w:val="both"/>
        <w:rPr>
          <w:rFonts w:asciiTheme="minorHAnsi" w:hAnsiTheme="minorHAnsi" w:cstheme="minorHAnsi"/>
          <w:sz w:val="22"/>
          <w:szCs w:val="22"/>
        </w:rPr>
      </w:pPr>
    </w:p>
    <w:p w14:paraId="2C05F08A" w14:textId="7414D953" w:rsidR="00BD2DC8" w:rsidRPr="00F10BB1" w:rsidRDefault="00BD2DC8" w:rsidP="00BD2DC8">
      <w:pPr>
        <w:pStyle w:val="BodyText"/>
        <w:jc w:val="center"/>
        <w:rPr>
          <w:rFonts w:asciiTheme="minorHAnsi" w:hAnsiTheme="minorHAnsi" w:cstheme="minorHAnsi"/>
          <w:b/>
          <w:color w:val="FFFFFF" w:themeColor="background1"/>
          <w:sz w:val="28"/>
          <w:szCs w:val="28"/>
        </w:rPr>
      </w:pPr>
      <w:r w:rsidRPr="00F10B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31B6065C" wp14:editId="2F1ECC2B">
                <wp:simplePos x="0" y="0"/>
                <wp:positionH relativeFrom="column">
                  <wp:posOffset>0</wp:posOffset>
                </wp:positionH>
                <wp:positionV relativeFrom="paragraph">
                  <wp:posOffset>-635</wp:posOffset>
                </wp:positionV>
                <wp:extent cx="6153150" cy="314325"/>
                <wp:effectExtent l="0" t="0" r="19050" b="28575"/>
                <wp:wrapNone/>
                <wp:docPr id="2129237022" name="Rectangle 212923702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023077A" id="Rectangle 2129237022"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10BB1">
        <w:rPr>
          <w:rFonts w:asciiTheme="minorHAnsi" w:hAnsiTheme="minorHAnsi" w:cstheme="minorHAnsi"/>
          <w:b/>
          <w:color w:val="FFFFFF" w:themeColor="background1"/>
          <w:sz w:val="28"/>
          <w:szCs w:val="28"/>
        </w:rPr>
        <w:t>GENERAL INFORMATION</w:t>
      </w:r>
    </w:p>
    <w:p w14:paraId="1013FB36" w14:textId="7AE9A576" w:rsidR="001A376F" w:rsidRPr="00F10BB1" w:rsidRDefault="001A376F" w:rsidP="00BD2DC8">
      <w:pPr>
        <w:tabs>
          <w:tab w:val="left" w:pos="-720"/>
          <w:tab w:val="left" w:pos="0"/>
          <w:tab w:val="center" w:pos="4828"/>
        </w:tabs>
        <w:ind w:right="-17"/>
        <w:jc w:val="both"/>
        <w:rPr>
          <w:rFonts w:asciiTheme="minorHAnsi" w:hAnsiTheme="minorHAnsi" w:cstheme="minorHAnsi"/>
          <w:sz w:val="22"/>
          <w:szCs w:val="22"/>
        </w:rPr>
      </w:pPr>
    </w:p>
    <w:p w14:paraId="2343CD8B" w14:textId="77777777" w:rsidR="00BD2DC8" w:rsidRPr="00F10BB1" w:rsidRDefault="00BD2DC8" w:rsidP="00243A59">
      <w:pPr>
        <w:tabs>
          <w:tab w:val="left" w:pos="-720"/>
          <w:tab w:val="left" w:pos="0"/>
          <w:tab w:val="left" w:pos="720"/>
          <w:tab w:val="left" w:pos="1440"/>
        </w:tabs>
        <w:ind w:right="-17"/>
        <w:jc w:val="both"/>
        <w:rPr>
          <w:rFonts w:asciiTheme="minorHAnsi" w:hAnsiTheme="minorHAnsi" w:cstheme="minorHAnsi"/>
          <w:sz w:val="22"/>
          <w:szCs w:val="22"/>
        </w:rPr>
      </w:pPr>
    </w:p>
    <w:p w14:paraId="0572CCCC" w14:textId="11B6D950" w:rsidR="00243A59" w:rsidRPr="00F10BB1" w:rsidRDefault="00243A59" w:rsidP="00243A59">
      <w:pPr>
        <w:pStyle w:val="BodyText3"/>
        <w:ind w:right="-17"/>
        <w:jc w:val="both"/>
        <w:rPr>
          <w:rFonts w:asciiTheme="minorHAnsi" w:hAnsiTheme="minorHAnsi" w:cstheme="minorHAnsi"/>
          <w:sz w:val="24"/>
        </w:rPr>
      </w:pPr>
      <w:r w:rsidRPr="00F10BB1">
        <w:rPr>
          <w:rFonts w:asciiTheme="minorHAnsi" w:hAnsiTheme="minorHAnsi" w:cstheme="minorHAnsi"/>
          <w:sz w:val="24"/>
        </w:rPr>
        <w:t>Galway City Council will not be responsible for any expense, including travelling expenses, candidates may occur in connection with their candidature.</w:t>
      </w:r>
    </w:p>
    <w:p w14:paraId="20276F60" w14:textId="77777777" w:rsidR="00243A59" w:rsidRPr="00F10BB1" w:rsidRDefault="00243A59" w:rsidP="00243A59">
      <w:pPr>
        <w:jc w:val="both"/>
        <w:rPr>
          <w:rStyle w:val="Strong"/>
          <w:rFonts w:asciiTheme="minorHAnsi" w:hAnsiTheme="minorHAnsi" w:cstheme="minorHAnsi"/>
          <w:u w:val="single"/>
        </w:rPr>
      </w:pPr>
    </w:p>
    <w:p w14:paraId="6E332470" w14:textId="77777777" w:rsidR="00C64512" w:rsidRPr="00F10BB1" w:rsidRDefault="00C64512" w:rsidP="00C64512">
      <w:pPr>
        <w:rPr>
          <w:rFonts w:asciiTheme="minorHAnsi" w:hAnsiTheme="minorHAnsi" w:cstheme="minorHAnsi"/>
          <w:u w:val="single"/>
        </w:rPr>
      </w:pPr>
      <w:r w:rsidRPr="00F10BB1">
        <w:rPr>
          <w:rStyle w:val="Strong"/>
          <w:rFonts w:asciiTheme="minorHAnsi" w:hAnsiTheme="minorHAnsi" w:cstheme="minorHAnsi"/>
          <w:u w:val="single"/>
        </w:rPr>
        <w:t>Closing Date:</w:t>
      </w:r>
    </w:p>
    <w:p w14:paraId="3B09BD58" w14:textId="6585F3EA" w:rsidR="00C64512" w:rsidRPr="00F10BB1" w:rsidRDefault="00C64512" w:rsidP="00C64512">
      <w:pPr>
        <w:jc w:val="both"/>
        <w:rPr>
          <w:rFonts w:asciiTheme="minorHAnsi" w:hAnsiTheme="minorHAnsi" w:cstheme="minorHAnsi"/>
          <w:i/>
        </w:rPr>
      </w:pPr>
      <w:r w:rsidRPr="00F10BB1">
        <w:rPr>
          <w:rFonts w:asciiTheme="minorHAnsi" w:hAnsiTheme="minorHAnsi" w:cstheme="minorHAnsi"/>
        </w:rPr>
        <w:t xml:space="preserve">The completed application form must be posted/delivered </w:t>
      </w:r>
      <w:proofErr w:type="gramStart"/>
      <w:r w:rsidRPr="00F10BB1">
        <w:rPr>
          <w:rFonts w:asciiTheme="minorHAnsi" w:hAnsiTheme="minorHAnsi" w:cstheme="minorHAnsi"/>
        </w:rPr>
        <w:t>so as to</w:t>
      </w:r>
      <w:proofErr w:type="gramEnd"/>
      <w:r w:rsidRPr="00F10BB1">
        <w:rPr>
          <w:rFonts w:asciiTheme="minorHAnsi" w:hAnsiTheme="minorHAnsi" w:cstheme="minorHAnsi"/>
        </w:rPr>
        <w:t xml:space="preserve"> reach the </w:t>
      </w:r>
      <w:r w:rsidRPr="00F10BB1">
        <w:rPr>
          <w:rFonts w:asciiTheme="minorHAnsi" w:hAnsiTheme="minorHAnsi" w:cstheme="minorHAnsi"/>
          <w:b/>
        </w:rPr>
        <w:t xml:space="preserve">Human Resources Department, Galway City Council, City Hall, College Road, Galway, </w:t>
      </w:r>
      <w:r w:rsidRPr="00F10BB1">
        <w:rPr>
          <w:rFonts w:asciiTheme="minorHAnsi" w:hAnsiTheme="minorHAnsi" w:cstheme="minorHAnsi"/>
        </w:rPr>
        <w:t xml:space="preserve">not later than </w:t>
      </w:r>
      <w:r w:rsidR="00971C25" w:rsidRPr="00F10BB1">
        <w:rPr>
          <w:rFonts w:asciiTheme="minorHAnsi" w:hAnsiTheme="minorHAnsi" w:cstheme="minorHAnsi"/>
          <w:b/>
          <w:sz w:val="23"/>
          <w:szCs w:val="23"/>
          <w:u w:val="single"/>
        </w:rPr>
        <w:t xml:space="preserve">4.00pm, </w:t>
      </w:r>
      <w:r w:rsidR="00FC5B41">
        <w:rPr>
          <w:rFonts w:asciiTheme="minorHAnsi" w:hAnsiTheme="minorHAnsi" w:cstheme="minorHAnsi"/>
          <w:b/>
          <w:sz w:val="23"/>
          <w:szCs w:val="23"/>
          <w:u w:val="single"/>
        </w:rPr>
        <w:t>Monday 14</w:t>
      </w:r>
      <w:r w:rsidR="00FC5B41" w:rsidRPr="00FC5B41">
        <w:rPr>
          <w:rFonts w:asciiTheme="minorHAnsi" w:hAnsiTheme="minorHAnsi" w:cstheme="minorHAnsi"/>
          <w:b/>
          <w:sz w:val="23"/>
          <w:szCs w:val="23"/>
          <w:u w:val="single"/>
          <w:vertAlign w:val="superscript"/>
        </w:rPr>
        <w:t>th</w:t>
      </w:r>
      <w:r w:rsidR="00FC5B41">
        <w:rPr>
          <w:rFonts w:asciiTheme="minorHAnsi" w:hAnsiTheme="minorHAnsi" w:cstheme="minorHAnsi"/>
          <w:b/>
          <w:sz w:val="23"/>
          <w:szCs w:val="23"/>
          <w:u w:val="single"/>
        </w:rPr>
        <w:t xml:space="preserve"> August </w:t>
      </w:r>
      <w:r w:rsidR="00FC5B41" w:rsidRPr="00F10BB1">
        <w:rPr>
          <w:rFonts w:asciiTheme="minorHAnsi" w:hAnsiTheme="minorHAnsi" w:cstheme="minorHAnsi"/>
          <w:b/>
          <w:sz w:val="23"/>
          <w:szCs w:val="23"/>
          <w:u w:val="single"/>
        </w:rPr>
        <w:t>2023</w:t>
      </w:r>
      <w:r w:rsidR="00971C25">
        <w:rPr>
          <w:rFonts w:asciiTheme="minorHAnsi" w:hAnsiTheme="minorHAnsi" w:cstheme="minorHAnsi"/>
          <w:b/>
          <w:sz w:val="23"/>
          <w:szCs w:val="23"/>
          <w:u w:val="single"/>
        </w:rPr>
        <w:t xml:space="preserve">. </w:t>
      </w:r>
      <w:r w:rsidR="00971C25" w:rsidRPr="00971C25">
        <w:rPr>
          <w:rFonts w:asciiTheme="minorHAnsi" w:hAnsiTheme="minorHAnsi" w:cstheme="minorHAnsi"/>
          <w:bCs/>
          <w:i/>
          <w:iCs/>
        </w:rPr>
        <w:t>Claims</w:t>
      </w:r>
      <w:r w:rsidRPr="00971C25">
        <w:rPr>
          <w:rFonts w:asciiTheme="minorHAnsi" w:hAnsiTheme="minorHAnsi" w:cstheme="minorHAnsi"/>
          <w:i/>
        </w:rPr>
        <w:t xml:space="preserve"> </w:t>
      </w:r>
      <w:r w:rsidRPr="00F10BB1">
        <w:rPr>
          <w:rFonts w:asciiTheme="minorHAnsi" w:hAnsiTheme="minorHAnsi" w:cstheme="minorHAnsi"/>
          <w:i/>
        </w:rPr>
        <w:t xml:space="preserve">that any application form or letter relating to it has been lost or delayed in the post will not be considered unless a Post Office Certificate of posting is produced in support of such claims.  The responsibility to make contact with </w:t>
      </w:r>
      <w:proofErr w:type="gramStart"/>
      <w:r w:rsidRPr="00F10BB1">
        <w:rPr>
          <w:rFonts w:asciiTheme="minorHAnsi" w:hAnsiTheme="minorHAnsi" w:cstheme="minorHAnsi"/>
          <w:i/>
        </w:rPr>
        <w:t>An</w:t>
      </w:r>
      <w:proofErr w:type="gramEnd"/>
      <w:r w:rsidRPr="00F10BB1">
        <w:rPr>
          <w:rFonts w:asciiTheme="minorHAnsi" w:hAnsiTheme="minorHAnsi" w:cstheme="minorHAnsi"/>
          <w:i/>
        </w:rPr>
        <w:t xml:space="preserve"> Post regarding any delays rests with the applicant.</w:t>
      </w:r>
    </w:p>
    <w:p w14:paraId="10AAF8D8" w14:textId="77777777" w:rsidR="00243A59" w:rsidRPr="00F10BB1" w:rsidRDefault="00243A59" w:rsidP="00243A59">
      <w:pPr>
        <w:tabs>
          <w:tab w:val="left" w:pos="-720"/>
          <w:tab w:val="left" w:pos="720"/>
          <w:tab w:val="left" w:pos="1440"/>
        </w:tabs>
        <w:ind w:right="-225"/>
        <w:jc w:val="both"/>
        <w:rPr>
          <w:rFonts w:asciiTheme="minorHAnsi" w:hAnsiTheme="minorHAnsi" w:cstheme="minorHAnsi"/>
        </w:rPr>
      </w:pPr>
    </w:p>
    <w:p w14:paraId="0A19200F" w14:textId="77777777" w:rsidR="00243A59" w:rsidRPr="00F10BB1" w:rsidRDefault="00F10257" w:rsidP="000B4B85">
      <w:pPr>
        <w:rPr>
          <w:rStyle w:val="Strong"/>
          <w:rFonts w:asciiTheme="minorHAnsi" w:hAnsiTheme="minorHAnsi" w:cstheme="minorHAnsi"/>
          <w:u w:val="single"/>
        </w:rPr>
      </w:pPr>
      <w:r w:rsidRPr="00F10BB1">
        <w:rPr>
          <w:rStyle w:val="Strong"/>
          <w:rFonts w:asciiTheme="minorHAnsi" w:hAnsiTheme="minorHAnsi" w:cstheme="minorHAnsi"/>
          <w:u w:val="single"/>
        </w:rPr>
        <w:t>Deeming of Candidates to be Withdrawn:</w:t>
      </w:r>
    </w:p>
    <w:p w14:paraId="00EF8BA9" w14:textId="77777777" w:rsidR="00243A59" w:rsidRPr="00F10BB1" w:rsidRDefault="00243A59" w:rsidP="00243A59">
      <w:pPr>
        <w:pStyle w:val="BodyText3"/>
        <w:ind w:right="-17"/>
        <w:jc w:val="both"/>
        <w:rPr>
          <w:rFonts w:asciiTheme="minorHAnsi" w:hAnsiTheme="minorHAnsi" w:cstheme="minorHAnsi"/>
          <w:sz w:val="24"/>
          <w:lang w:val="en-US"/>
        </w:rPr>
      </w:pPr>
      <w:r w:rsidRPr="00F10BB1">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F10BB1">
        <w:rPr>
          <w:rFonts w:asciiTheme="minorHAnsi" w:hAnsiTheme="minorHAnsi" w:cstheme="minorHAnsi"/>
          <w:sz w:val="24"/>
          <w:lang w:val="en-US"/>
        </w:rPr>
        <w:t>in regard to</w:t>
      </w:r>
      <w:proofErr w:type="gramEnd"/>
      <w:r w:rsidRPr="00F10BB1">
        <w:rPr>
          <w:rFonts w:asciiTheme="minorHAnsi" w:hAnsiTheme="minorHAnsi" w:cstheme="minorHAnsi"/>
          <w:sz w:val="24"/>
          <w:lang w:val="en-US"/>
        </w:rPr>
        <w:t xml:space="preserve"> any matter relevant to their candidature, will have no further claim to consideration.</w:t>
      </w:r>
    </w:p>
    <w:p w14:paraId="00CD8C51" w14:textId="77777777" w:rsidR="00CC41F9" w:rsidRPr="00F10BB1" w:rsidRDefault="00CC41F9" w:rsidP="00243A59">
      <w:pPr>
        <w:pStyle w:val="BodyText3"/>
        <w:ind w:right="-17"/>
        <w:jc w:val="both"/>
        <w:rPr>
          <w:rFonts w:asciiTheme="minorHAnsi" w:hAnsiTheme="minorHAnsi" w:cstheme="minorHAnsi"/>
          <w:sz w:val="24"/>
          <w:lang w:val="en-US"/>
        </w:rPr>
      </w:pPr>
    </w:p>
    <w:p w14:paraId="688CC290" w14:textId="77777777" w:rsidR="00243A59" w:rsidRPr="00F10BB1" w:rsidRDefault="00C01B8C" w:rsidP="000B4B85">
      <w:pPr>
        <w:rPr>
          <w:rFonts w:asciiTheme="minorHAnsi" w:hAnsiTheme="minorHAnsi" w:cstheme="minorHAnsi"/>
        </w:rPr>
      </w:pPr>
      <w:r w:rsidRPr="00F10BB1">
        <w:rPr>
          <w:rStyle w:val="Strong"/>
          <w:rFonts w:asciiTheme="minorHAnsi" w:hAnsiTheme="minorHAnsi" w:cstheme="minorHAnsi"/>
          <w:u w:val="single"/>
        </w:rPr>
        <w:t>Data Protection Acts 1988 – 2018 and General Data Protection Regulation</w:t>
      </w:r>
      <w:r w:rsidR="00243A59" w:rsidRPr="00F10BB1">
        <w:rPr>
          <w:rStyle w:val="Strong"/>
          <w:rFonts w:asciiTheme="minorHAnsi" w:hAnsiTheme="minorHAnsi" w:cstheme="minorHAnsi"/>
        </w:rPr>
        <w:t>:</w:t>
      </w:r>
    </w:p>
    <w:p w14:paraId="7B10EA0E" w14:textId="77777777" w:rsidR="00243A59" w:rsidRPr="00F10BB1" w:rsidRDefault="00243A59" w:rsidP="00D178BD">
      <w:pPr>
        <w:tabs>
          <w:tab w:val="left" w:pos="-720"/>
        </w:tabs>
        <w:ind w:right="-17"/>
        <w:jc w:val="both"/>
        <w:rPr>
          <w:rFonts w:asciiTheme="minorHAnsi" w:hAnsiTheme="minorHAnsi" w:cstheme="minorHAnsi"/>
        </w:rPr>
      </w:pPr>
      <w:r w:rsidRPr="00F10BB1">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w:t>
      </w:r>
      <w:r w:rsidR="001C4430" w:rsidRPr="00F10BB1">
        <w:rPr>
          <w:rFonts w:asciiTheme="minorHAnsi" w:hAnsiTheme="minorHAnsi" w:cstheme="minorHAnsi"/>
        </w:rPr>
        <w:t xml:space="preserve">  </w:t>
      </w:r>
      <w:r w:rsidR="00BA332C" w:rsidRPr="00F10BB1">
        <w:rPr>
          <w:rFonts w:asciiTheme="minorHAnsi" w:hAnsiTheme="minorHAnsi" w:cstheme="minorHAnsi"/>
        </w:rPr>
        <w:t>Such information held on computer is subject to the rights and obligations set out in the General Data Protection Regulations.</w:t>
      </w:r>
    </w:p>
    <w:p w14:paraId="52F02793" w14:textId="77777777" w:rsidR="00243A59" w:rsidRPr="00F10BB1" w:rsidRDefault="00243A59" w:rsidP="00243A59">
      <w:pPr>
        <w:tabs>
          <w:tab w:val="left" w:pos="-720"/>
          <w:tab w:val="left" w:pos="720"/>
          <w:tab w:val="left" w:pos="1440"/>
        </w:tabs>
        <w:ind w:right="-17"/>
        <w:jc w:val="both"/>
        <w:rPr>
          <w:rFonts w:asciiTheme="minorHAnsi" w:hAnsiTheme="minorHAnsi" w:cstheme="minorHAnsi"/>
          <w:b/>
          <w:smallCaps/>
          <w:u w:val="single"/>
        </w:rPr>
      </w:pPr>
    </w:p>
    <w:p w14:paraId="622B226B" w14:textId="77777777" w:rsidR="00243A59" w:rsidRPr="00F10BB1" w:rsidRDefault="00F10257" w:rsidP="00243A59">
      <w:pPr>
        <w:ind w:right="-17"/>
        <w:jc w:val="both"/>
        <w:rPr>
          <w:rFonts w:asciiTheme="minorHAnsi" w:hAnsiTheme="minorHAnsi" w:cstheme="minorHAnsi"/>
        </w:rPr>
      </w:pPr>
      <w:r w:rsidRPr="00F10BB1">
        <w:rPr>
          <w:rStyle w:val="Strong"/>
          <w:rFonts w:asciiTheme="minorHAnsi" w:hAnsiTheme="minorHAnsi" w:cstheme="minorHAnsi"/>
          <w:u w:val="single"/>
        </w:rPr>
        <w:t>Confidentiality:</w:t>
      </w:r>
    </w:p>
    <w:p w14:paraId="2BD451EB" w14:textId="77777777" w:rsidR="00243A59" w:rsidRPr="00F10BB1" w:rsidRDefault="00243A59" w:rsidP="00243A59">
      <w:pPr>
        <w:pStyle w:val="BodyText3"/>
        <w:ind w:right="-17"/>
        <w:jc w:val="both"/>
        <w:rPr>
          <w:rFonts w:asciiTheme="minorHAnsi" w:hAnsiTheme="minorHAnsi" w:cstheme="minorHAnsi"/>
          <w:sz w:val="24"/>
        </w:rPr>
      </w:pPr>
      <w:r w:rsidRPr="00F10BB1">
        <w:rPr>
          <w:rFonts w:asciiTheme="minorHAnsi" w:hAnsiTheme="minorHAnsi" w:cstheme="minorHAnsi"/>
          <w:sz w:val="24"/>
        </w:rPr>
        <w:t xml:space="preserve">Subject to the provisions of the </w:t>
      </w:r>
      <w:r w:rsidRPr="00F10BB1">
        <w:rPr>
          <w:rFonts w:asciiTheme="minorHAnsi" w:hAnsiTheme="minorHAnsi" w:cstheme="minorHAnsi"/>
          <w:b/>
          <w:sz w:val="24"/>
        </w:rPr>
        <w:t>F</w:t>
      </w:r>
      <w:r w:rsidRPr="00F10BB1">
        <w:rPr>
          <w:rFonts w:asciiTheme="minorHAnsi" w:hAnsiTheme="minorHAnsi" w:cstheme="minorHAnsi"/>
          <w:sz w:val="24"/>
        </w:rPr>
        <w:t xml:space="preserve">reedom of </w:t>
      </w:r>
      <w:r w:rsidRPr="00F10BB1">
        <w:rPr>
          <w:rFonts w:asciiTheme="minorHAnsi" w:hAnsiTheme="minorHAnsi" w:cstheme="minorHAnsi"/>
          <w:b/>
          <w:sz w:val="24"/>
        </w:rPr>
        <w:t>I</w:t>
      </w:r>
      <w:r w:rsidRPr="00F10BB1">
        <w:rPr>
          <w:rFonts w:asciiTheme="minorHAnsi" w:hAnsiTheme="minorHAnsi" w:cstheme="minorHAnsi"/>
          <w:sz w:val="24"/>
        </w:rPr>
        <w:t xml:space="preserve">nformation </w:t>
      </w:r>
      <w:r w:rsidRPr="00F10BB1">
        <w:rPr>
          <w:rFonts w:asciiTheme="minorHAnsi" w:hAnsiTheme="minorHAnsi" w:cstheme="minorHAnsi"/>
          <w:b/>
          <w:sz w:val="24"/>
        </w:rPr>
        <w:t>A</w:t>
      </w:r>
      <w:r w:rsidRPr="00F10BB1">
        <w:rPr>
          <w:rFonts w:asciiTheme="minorHAnsi" w:hAnsiTheme="minorHAnsi" w:cstheme="minorHAnsi"/>
          <w:sz w:val="24"/>
        </w:rPr>
        <w:t>ct, 1997 and 2003; applications will be treated in strict confidence.</w:t>
      </w:r>
    </w:p>
    <w:p w14:paraId="0B575F31" w14:textId="77777777" w:rsidR="00D178BD" w:rsidRPr="00F10BB1" w:rsidRDefault="00D178BD" w:rsidP="00243A59">
      <w:pPr>
        <w:pStyle w:val="BodyText3"/>
        <w:ind w:right="-17"/>
        <w:jc w:val="both"/>
        <w:rPr>
          <w:rFonts w:asciiTheme="minorHAnsi" w:hAnsiTheme="minorHAnsi" w:cstheme="minorHAnsi"/>
          <w:sz w:val="24"/>
        </w:rPr>
      </w:pPr>
    </w:p>
    <w:p w14:paraId="11DABB23" w14:textId="77777777" w:rsidR="00C64512" w:rsidRPr="00F10BB1" w:rsidRDefault="00C64512" w:rsidP="00C64512">
      <w:pPr>
        <w:tabs>
          <w:tab w:val="left" w:pos="-720"/>
        </w:tabs>
        <w:jc w:val="both"/>
        <w:rPr>
          <w:rFonts w:asciiTheme="minorHAnsi" w:hAnsiTheme="minorHAnsi" w:cstheme="minorHAnsi"/>
          <w:sz w:val="22"/>
          <w:szCs w:val="22"/>
        </w:rPr>
      </w:pPr>
    </w:p>
    <w:p w14:paraId="0F49F3ED" w14:textId="77777777" w:rsidR="00C64512" w:rsidRPr="00F10BB1" w:rsidRDefault="00C64512" w:rsidP="00C64512">
      <w:pPr>
        <w:tabs>
          <w:tab w:val="left" w:pos="-720"/>
        </w:tabs>
        <w:ind w:right="-225"/>
        <w:jc w:val="center"/>
        <w:rPr>
          <w:rFonts w:asciiTheme="minorHAnsi" w:hAnsiTheme="minorHAnsi" w:cstheme="minorHAnsi"/>
          <w:b/>
          <w:sz w:val="32"/>
          <w:szCs w:val="32"/>
        </w:rPr>
      </w:pPr>
      <w:r w:rsidRPr="00F10BB1">
        <w:rPr>
          <w:rFonts w:asciiTheme="minorHAnsi" w:hAnsiTheme="minorHAnsi" w:cstheme="minorHAnsi"/>
          <w:b/>
          <w:sz w:val="32"/>
          <w:szCs w:val="32"/>
        </w:rPr>
        <w:t>Canvassing will disqualify.</w:t>
      </w:r>
    </w:p>
    <w:p w14:paraId="231F8625" w14:textId="77777777" w:rsidR="00C64512" w:rsidRPr="00F10BB1" w:rsidRDefault="00C64512" w:rsidP="00C64512">
      <w:pPr>
        <w:tabs>
          <w:tab w:val="left" w:pos="-720"/>
        </w:tabs>
        <w:ind w:right="-225"/>
        <w:jc w:val="center"/>
        <w:rPr>
          <w:rFonts w:asciiTheme="minorHAnsi" w:hAnsiTheme="minorHAnsi" w:cstheme="minorHAnsi"/>
          <w:b/>
          <w:sz w:val="32"/>
          <w:szCs w:val="32"/>
        </w:rPr>
      </w:pPr>
    </w:p>
    <w:p w14:paraId="0B69F204" w14:textId="36A4D8CA" w:rsidR="00C64512" w:rsidRPr="00F10BB1" w:rsidRDefault="00C64512" w:rsidP="00C64512">
      <w:pPr>
        <w:jc w:val="center"/>
        <w:rPr>
          <w:rFonts w:asciiTheme="minorHAnsi" w:hAnsiTheme="minorHAnsi" w:cstheme="minorHAnsi"/>
          <w:b/>
          <w:bCs/>
          <w:sz w:val="32"/>
          <w:szCs w:val="32"/>
        </w:rPr>
      </w:pPr>
      <w:r w:rsidRPr="00F10BB1">
        <w:rPr>
          <w:rFonts w:asciiTheme="minorHAnsi" w:hAnsiTheme="minorHAnsi" w:cstheme="minorHAnsi"/>
          <w:b/>
          <w:bCs/>
          <w:sz w:val="32"/>
          <w:szCs w:val="32"/>
        </w:rPr>
        <w:t xml:space="preserve">Galway City Council is an equal opportunities </w:t>
      </w:r>
      <w:r w:rsidR="00971C25" w:rsidRPr="00F10BB1">
        <w:rPr>
          <w:rFonts w:asciiTheme="minorHAnsi" w:hAnsiTheme="minorHAnsi" w:cstheme="minorHAnsi"/>
          <w:b/>
          <w:bCs/>
          <w:sz w:val="32"/>
          <w:szCs w:val="32"/>
        </w:rPr>
        <w:t>employer.</w:t>
      </w:r>
    </w:p>
    <w:p w14:paraId="31EBA4D5" w14:textId="77777777" w:rsidR="006C510B" w:rsidRPr="00F10BB1" w:rsidRDefault="006C510B" w:rsidP="00243A59">
      <w:pPr>
        <w:pStyle w:val="BodyText3"/>
        <w:ind w:right="-17"/>
        <w:jc w:val="both"/>
        <w:rPr>
          <w:rFonts w:asciiTheme="minorHAnsi" w:hAnsiTheme="minorHAnsi" w:cstheme="minorHAnsi"/>
          <w:sz w:val="24"/>
        </w:rPr>
      </w:pPr>
    </w:p>
    <w:p w14:paraId="22952EB6" w14:textId="77777777" w:rsidR="001A05F1" w:rsidRPr="00F10BB1" w:rsidRDefault="004E7A8C" w:rsidP="00243A59">
      <w:pPr>
        <w:pStyle w:val="BodyText3"/>
        <w:ind w:right="-17"/>
        <w:jc w:val="both"/>
        <w:rPr>
          <w:rFonts w:asciiTheme="minorHAnsi" w:hAnsiTheme="minorHAnsi" w:cstheme="minorHAnsi"/>
          <w:sz w:val="24"/>
        </w:rPr>
      </w:pPr>
      <w:r w:rsidRPr="00F10BB1">
        <w:rPr>
          <w:rFonts w:asciiTheme="minorHAnsi" w:hAnsiTheme="minorHAnsi" w:cstheme="minorHAnsi"/>
          <w:b/>
          <w:sz w:val="40"/>
          <w:szCs w:val="40"/>
        </w:rPr>
        <w:t>NOTE: PLEASE RETURN</w:t>
      </w:r>
      <w:r w:rsidRPr="00F10BB1">
        <w:rPr>
          <w:rFonts w:asciiTheme="minorHAnsi" w:hAnsiTheme="minorHAnsi" w:cstheme="minorHAnsi"/>
          <w:b/>
          <w:sz w:val="40"/>
          <w:szCs w:val="40"/>
          <w:u w:val="single"/>
        </w:rPr>
        <w:t xml:space="preserve"> ONLY </w:t>
      </w:r>
      <w:r w:rsidRPr="00F10BB1">
        <w:rPr>
          <w:rFonts w:asciiTheme="minorHAnsi" w:hAnsiTheme="minorHAnsi" w:cstheme="minorHAnsi"/>
          <w:b/>
          <w:sz w:val="40"/>
          <w:szCs w:val="40"/>
        </w:rPr>
        <w:t>THE APPLICATION FORM AND RETAIN THE INFORMATION BOOKLET FOR YOUR OWN RECORDS.</w:t>
      </w:r>
    </w:p>
    <w:p w14:paraId="502DC805" w14:textId="77777777" w:rsidR="001A05F1" w:rsidRPr="00F10BB1" w:rsidRDefault="001A05F1" w:rsidP="00243A59">
      <w:pPr>
        <w:pStyle w:val="BodyText3"/>
        <w:ind w:right="-17"/>
        <w:jc w:val="both"/>
        <w:rPr>
          <w:rFonts w:asciiTheme="minorHAnsi" w:hAnsiTheme="minorHAnsi" w:cstheme="minorHAnsi"/>
          <w:sz w:val="24"/>
        </w:rPr>
      </w:pPr>
    </w:p>
    <w:sectPr w:rsidR="001A05F1" w:rsidRPr="00F10BB1" w:rsidSect="00C32902">
      <w:headerReference w:type="default" r:id="rId10"/>
      <w:footerReference w:type="default" r:id="rId11"/>
      <w:pgSz w:w="11906" w:h="16838"/>
      <w:pgMar w:top="1134" w:right="1133"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70A4" w14:textId="77777777" w:rsidR="00835864" w:rsidRDefault="00835864" w:rsidP="004E7A8C">
      <w:pPr>
        <w:pStyle w:val="BlockText"/>
      </w:pPr>
      <w:r>
        <w:separator/>
      </w:r>
    </w:p>
  </w:endnote>
  <w:endnote w:type="continuationSeparator" w:id="0">
    <w:p w14:paraId="2EF87954" w14:textId="77777777" w:rsidR="00835864" w:rsidRDefault="00835864" w:rsidP="004E7A8C">
      <w:pPr>
        <w:pStyle w:val="Block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959366"/>
      <w:docPartObj>
        <w:docPartGallery w:val="Page Numbers (Bottom of Page)"/>
        <w:docPartUnique/>
      </w:docPartObj>
    </w:sdtPr>
    <w:sdtEndPr>
      <w:rPr>
        <w:noProof/>
      </w:rPr>
    </w:sdtEndPr>
    <w:sdtContent>
      <w:p w14:paraId="508726B5" w14:textId="77777777" w:rsidR="00835864" w:rsidRDefault="00835864">
        <w:pPr>
          <w:pStyle w:val="Footer"/>
          <w:jc w:val="right"/>
        </w:pPr>
        <w:r>
          <w:fldChar w:fldCharType="begin"/>
        </w:r>
        <w:r>
          <w:instrText xml:space="preserve"> PAGE   \* MERGEFORMAT </w:instrText>
        </w:r>
        <w:r>
          <w:fldChar w:fldCharType="separate"/>
        </w:r>
        <w:r w:rsidR="007F5223">
          <w:rPr>
            <w:noProof/>
          </w:rPr>
          <w:t>9</w:t>
        </w:r>
        <w:r>
          <w:rPr>
            <w:noProof/>
          </w:rPr>
          <w:fldChar w:fldCharType="end"/>
        </w:r>
      </w:p>
    </w:sdtContent>
  </w:sdt>
  <w:p w14:paraId="6BE4D634" w14:textId="6ACAAE2B" w:rsidR="00835864" w:rsidRDefault="001A376F">
    <w:pPr>
      <w:pStyle w:val="Footer"/>
    </w:pPr>
    <w:r w:rsidRPr="004D385D">
      <w:rPr>
        <w:rFonts w:asciiTheme="minorHAnsi" w:hAnsiTheme="minorHAnsi" w:cstheme="minorHAnsi"/>
        <w:noProof/>
        <w:lang w:val="en-IE" w:eastAsia="en-IE" w:bidi="ar-SA"/>
      </w:rPr>
      <w:drawing>
        <wp:inline distT="0" distB="0" distL="0" distR="0" wp14:anchorId="38463180" wp14:editId="77E5D6FC">
          <wp:extent cx="327258" cy="333375"/>
          <wp:effectExtent l="0" t="0" r="0" b="0"/>
          <wp:docPr id="4" name="Picture 4"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2BE055C1" w14:textId="4F038000" w:rsidR="001A376F" w:rsidRPr="001A376F" w:rsidRDefault="001A376F" w:rsidP="001A376F">
    <w:pPr>
      <w:pStyle w:val="BlockText"/>
      <w:spacing w:line="360" w:lineRule="auto"/>
      <w:ind w:right="-765"/>
      <w:jc w:val="center"/>
      <w:rPr>
        <w:rFonts w:asciiTheme="minorHAnsi" w:hAnsiTheme="minorHAnsi" w:cstheme="minorHAnsi"/>
        <w:b/>
        <w:sz w:val="20"/>
        <w:szCs w:val="20"/>
      </w:rPr>
    </w:pPr>
    <w:r w:rsidRPr="001A376F">
      <w:rPr>
        <w:rFonts w:asciiTheme="minorHAnsi" w:hAnsiTheme="minorHAnsi" w:cstheme="minorHAnsi"/>
        <w:b/>
        <w:sz w:val="20"/>
        <w:szCs w:val="20"/>
      </w:rPr>
      <w:t>TENANCY SUSTAINMENT OFFICER</w:t>
    </w:r>
  </w:p>
  <w:p w14:paraId="385F3604" w14:textId="77777777" w:rsidR="001A376F" w:rsidRDefault="001A37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6343A" w14:textId="77777777" w:rsidR="00835864" w:rsidRDefault="00835864" w:rsidP="004E7A8C">
      <w:pPr>
        <w:pStyle w:val="BlockText"/>
      </w:pPr>
      <w:r>
        <w:separator/>
      </w:r>
    </w:p>
  </w:footnote>
  <w:footnote w:type="continuationSeparator" w:id="0">
    <w:p w14:paraId="6E54C3D8" w14:textId="77777777" w:rsidR="00835864" w:rsidRDefault="00835864" w:rsidP="004E7A8C">
      <w:pPr>
        <w:pStyle w:val="Block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F2C0" w14:textId="6047F480" w:rsidR="001A376F" w:rsidRDefault="001A376F" w:rsidP="001A376F">
    <w:pPr>
      <w:pStyle w:val="Header"/>
      <w:tabs>
        <w:tab w:val="clear" w:pos="4513"/>
        <w:tab w:val="clear" w:pos="9026"/>
        <w:tab w:val="left" w:pos="81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3E26C140"/>
    <w:name w:val="WW8Num2"/>
    <w:lvl w:ilvl="0">
      <w:start w:val="1"/>
      <w:numFmt w:val="bullet"/>
      <w:lvlText w:val=""/>
      <w:lvlJc w:val="left"/>
      <w:pPr>
        <w:tabs>
          <w:tab w:val="num" w:pos="720"/>
        </w:tabs>
        <w:ind w:left="720" w:hanging="360"/>
      </w:pPr>
      <w:rPr>
        <w:rFonts w:ascii="Wingdings" w:hAnsi="Wingdings"/>
        <w:color w:val="000000" w:themeColor="text1"/>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2855A89"/>
    <w:multiLevelType w:val="hybridMultilevel"/>
    <w:tmpl w:val="1EE80E2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6" w15:restartNumberingAfterBreak="0">
    <w:nsid w:val="138E62AA"/>
    <w:multiLevelType w:val="hybridMultilevel"/>
    <w:tmpl w:val="115A25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7875E69"/>
    <w:multiLevelType w:val="hybridMultilevel"/>
    <w:tmpl w:val="43D23A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BA714E7"/>
    <w:multiLevelType w:val="hybridMultilevel"/>
    <w:tmpl w:val="3FB214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B0BEB"/>
    <w:multiLevelType w:val="hybridMultilevel"/>
    <w:tmpl w:val="7CE26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920E6"/>
    <w:multiLevelType w:val="hybridMultilevel"/>
    <w:tmpl w:val="C5028F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301647"/>
    <w:multiLevelType w:val="hybridMultilevel"/>
    <w:tmpl w:val="9B965F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BFA7156"/>
    <w:multiLevelType w:val="hybridMultilevel"/>
    <w:tmpl w:val="E304D70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6E5D49"/>
    <w:multiLevelType w:val="hybridMultilevel"/>
    <w:tmpl w:val="EA8EDB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6F4AF1"/>
    <w:multiLevelType w:val="hybridMultilevel"/>
    <w:tmpl w:val="62280EF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AF708F7"/>
    <w:multiLevelType w:val="hybridMultilevel"/>
    <w:tmpl w:val="4E0CB2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5D624C3E"/>
    <w:multiLevelType w:val="multilevel"/>
    <w:tmpl w:val="48F07400"/>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E0758C7"/>
    <w:multiLevelType w:val="hybridMultilevel"/>
    <w:tmpl w:val="161A4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533EF"/>
    <w:multiLevelType w:val="hybridMultilevel"/>
    <w:tmpl w:val="D006F1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C510442"/>
    <w:multiLevelType w:val="hybridMultilevel"/>
    <w:tmpl w:val="0922D8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0533817">
    <w:abstractNumId w:val="1"/>
  </w:num>
  <w:num w:numId="2" w16cid:durableId="703822415">
    <w:abstractNumId w:val="0"/>
  </w:num>
  <w:num w:numId="3" w16cid:durableId="895749750">
    <w:abstractNumId w:val="5"/>
  </w:num>
  <w:num w:numId="4" w16cid:durableId="766535886">
    <w:abstractNumId w:val="20"/>
  </w:num>
  <w:num w:numId="5" w16cid:durableId="163459908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562479">
    <w:abstractNumId w:val="17"/>
  </w:num>
  <w:num w:numId="7" w16cid:durableId="1709527769">
    <w:abstractNumId w:val="16"/>
  </w:num>
  <w:num w:numId="8" w16cid:durableId="483015100">
    <w:abstractNumId w:val="19"/>
  </w:num>
  <w:num w:numId="9" w16cid:durableId="221915584">
    <w:abstractNumId w:val="8"/>
  </w:num>
  <w:num w:numId="10" w16cid:durableId="695541205">
    <w:abstractNumId w:val="18"/>
  </w:num>
  <w:num w:numId="11" w16cid:durableId="1834224741">
    <w:abstractNumId w:val="11"/>
  </w:num>
  <w:num w:numId="12" w16cid:durableId="988246522">
    <w:abstractNumId w:val="9"/>
  </w:num>
  <w:num w:numId="13" w16cid:durableId="1620648872">
    <w:abstractNumId w:val="22"/>
  </w:num>
  <w:num w:numId="14" w16cid:durableId="1885829113">
    <w:abstractNumId w:val="7"/>
  </w:num>
  <w:num w:numId="15" w16cid:durableId="1448351606">
    <w:abstractNumId w:val="14"/>
  </w:num>
  <w:num w:numId="16" w16cid:durableId="973295774">
    <w:abstractNumId w:val="12"/>
  </w:num>
  <w:num w:numId="17" w16cid:durableId="933516941">
    <w:abstractNumId w:val="6"/>
  </w:num>
  <w:num w:numId="18" w16cid:durableId="549459236">
    <w:abstractNumId w:val="10"/>
  </w:num>
  <w:num w:numId="19" w16cid:durableId="1554544093">
    <w:abstractNumId w:val="4"/>
  </w:num>
  <w:num w:numId="20" w16cid:durableId="485173660">
    <w:abstractNumId w:val="21"/>
  </w:num>
  <w:num w:numId="21" w16cid:durableId="22414413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33CB"/>
    <w:rsid w:val="000405C8"/>
    <w:rsid w:val="00044A65"/>
    <w:rsid w:val="000452E0"/>
    <w:rsid w:val="0004659F"/>
    <w:rsid w:val="000573D8"/>
    <w:rsid w:val="0007232F"/>
    <w:rsid w:val="00073D17"/>
    <w:rsid w:val="000759CF"/>
    <w:rsid w:val="00077C77"/>
    <w:rsid w:val="00087578"/>
    <w:rsid w:val="00096AE0"/>
    <w:rsid w:val="000A214C"/>
    <w:rsid w:val="000B4B85"/>
    <w:rsid w:val="000B5850"/>
    <w:rsid w:val="000C1B54"/>
    <w:rsid w:val="000E6D96"/>
    <w:rsid w:val="000F2B45"/>
    <w:rsid w:val="000F6AF0"/>
    <w:rsid w:val="00100A54"/>
    <w:rsid w:val="0010247E"/>
    <w:rsid w:val="00104C9D"/>
    <w:rsid w:val="0012252F"/>
    <w:rsid w:val="001231DF"/>
    <w:rsid w:val="0012463B"/>
    <w:rsid w:val="001349C5"/>
    <w:rsid w:val="00135EA1"/>
    <w:rsid w:val="00144D98"/>
    <w:rsid w:val="00151CDD"/>
    <w:rsid w:val="00160D50"/>
    <w:rsid w:val="00167F0E"/>
    <w:rsid w:val="001728CE"/>
    <w:rsid w:val="001817D0"/>
    <w:rsid w:val="00193055"/>
    <w:rsid w:val="00197733"/>
    <w:rsid w:val="001A05F1"/>
    <w:rsid w:val="001A17AC"/>
    <w:rsid w:val="001A376F"/>
    <w:rsid w:val="001A6B1E"/>
    <w:rsid w:val="001B28C6"/>
    <w:rsid w:val="001C4430"/>
    <w:rsid w:val="001C5CD8"/>
    <w:rsid w:val="001E38E4"/>
    <w:rsid w:val="001E6870"/>
    <w:rsid w:val="001F7972"/>
    <w:rsid w:val="00217C78"/>
    <w:rsid w:val="00220BDF"/>
    <w:rsid w:val="00222724"/>
    <w:rsid w:val="00224EBF"/>
    <w:rsid w:val="00227437"/>
    <w:rsid w:val="00227BE6"/>
    <w:rsid w:val="00227E7C"/>
    <w:rsid w:val="00240FE7"/>
    <w:rsid w:val="0024179C"/>
    <w:rsid w:val="00243A59"/>
    <w:rsid w:val="002507D2"/>
    <w:rsid w:val="00257E08"/>
    <w:rsid w:val="002629C7"/>
    <w:rsid w:val="00266D78"/>
    <w:rsid w:val="002724FE"/>
    <w:rsid w:val="00273550"/>
    <w:rsid w:val="00281717"/>
    <w:rsid w:val="00292D8D"/>
    <w:rsid w:val="00295707"/>
    <w:rsid w:val="002A27BA"/>
    <w:rsid w:val="002A450B"/>
    <w:rsid w:val="002A54D3"/>
    <w:rsid w:val="002A5B63"/>
    <w:rsid w:val="002A7558"/>
    <w:rsid w:val="002B1D92"/>
    <w:rsid w:val="002D2E22"/>
    <w:rsid w:val="002D3AC2"/>
    <w:rsid w:val="002E367D"/>
    <w:rsid w:val="002E7708"/>
    <w:rsid w:val="00303E3D"/>
    <w:rsid w:val="003234FC"/>
    <w:rsid w:val="003335BD"/>
    <w:rsid w:val="003400BF"/>
    <w:rsid w:val="00341D1C"/>
    <w:rsid w:val="00341D82"/>
    <w:rsid w:val="0034664F"/>
    <w:rsid w:val="00350AEB"/>
    <w:rsid w:val="0039732C"/>
    <w:rsid w:val="003A7817"/>
    <w:rsid w:val="003B04BE"/>
    <w:rsid w:val="003B43ED"/>
    <w:rsid w:val="003B76AB"/>
    <w:rsid w:val="003D186C"/>
    <w:rsid w:val="003E03BC"/>
    <w:rsid w:val="003E5CC0"/>
    <w:rsid w:val="003E5F02"/>
    <w:rsid w:val="003E616F"/>
    <w:rsid w:val="003F347E"/>
    <w:rsid w:val="003F39BD"/>
    <w:rsid w:val="00410579"/>
    <w:rsid w:val="00414A72"/>
    <w:rsid w:val="0041630B"/>
    <w:rsid w:val="004238B5"/>
    <w:rsid w:val="0043596C"/>
    <w:rsid w:val="004416CE"/>
    <w:rsid w:val="0044699B"/>
    <w:rsid w:val="004613BB"/>
    <w:rsid w:val="004618F1"/>
    <w:rsid w:val="00482D08"/>
    <w:rsid w:val="00482D73"/>
    <w:rsid w:val="00493E57"/>
    <w:rsid w:val="00496A6F"/>
    <w:rsid w:val="004A0E60"/>
    <w:rsid w:val="004B72A6"/>
    <w:rsid w:val="004B7E4E"/>
    <w:rsid w:val="004C408B"/>
    <w:rsid w:val="004C5F18"/>
    <w:rsid w:val="004D3EC8"/>
    <w:rsid w:val="004D577A"/>
    <w:rsid w:val="004D6EB2"/>
    <w:rsid w:val="004E7A8C"/>
    <w:rsid w:val="00506EC8"/>
    <w:rsid w:val="00512C7B"/>
    <w:rsid w:val="00515ACD"/>
    <w:rsid w:val="00525BB3"/>
    <w:rsid w:val="00526647"/>
    <w:rsid w:val="00530216"/>
    <w:rsid w:val="00541457"/>
    <w:rsid w:val="005503F8"/>
    <w:rsid w:val="00550D59"/>
    <w:rsid w:val="00566492"/>
    <w:rsid w:val="0058351E"/>
    <w:rsid w:val="0059218B"/>
    <w:rsid w:val="0059263B"/>
    <w:rsid w:val="005C30B5"/>
    <w:rsid w:val="005D3DD6"/>
    <w:rsid w:val="005E393E"/>
    <w:rsid w:val="005E684C"/>
    <w:rsid w:val="005F465F"/>
    <w:rsid w:val="00600DCB"/>
    <w:rsid w:val="00603168"/>
    <w:rsid w:val="0060323E"/>
    <w:rsid w:val="00614605"/>
    <w:rsid w:val="006214A4"/>
    <w:rsid w:val="00624F65"/>
    <w:rsid w:val="006372AA"/>
    <w:rsid w:val="00637AEC"/>
    <w:rsid w:val="00644A03"/>
    <w:rsid w:val="006600B1"/>
    <w:rsid w:val="00666DB7"/>
    <w:rsid w:val="0066718A"/>
    <w:rsid w:val="00667B4E"/>
    <w:rsid w:val="00674BB2"/>
    <w:rsid w:val="006757BB"/>
    <w:rsid w:val="0069486D"/>
    <w:rsid w:val="006A126C"/>
    <w:rsid w:val="006A47BF"/>
    <w:rsid w:val="006B3694"/>
    <w:rsid w:val="006C510B"/>
    <w:rsid w:val="006E18E2"/>
    <w:rsid w:val="00702188"/>
    <w:rsid w:val="007070A4"/>
    <w:rsid w:val="007215BC"/>
    <w:rsid w:val="007340C3"/>
    <w:rsid w:val="007470B0"/>
    <w:rsid w:val="007521AC"/>
    <w:rsid w:val="0075431D"/>
    <w:rsid w:val="0076339D"/>
    <w:rsid w:val="00767D00"/>
    <w:rsid w:val="007876B7"/>
    <w:rsid w:val="007903F2"/>
    <w:rsid w:val="00790757"/>
    <w:rsid w:val="007A4921"/>
    <w:rsid w:val="007E3D9F"/>
    <w:rsid w:val="007E762B"/>
    <w:rsid w:val="007F5223"/>
    <w:rsid w:val="007F7F39"/>
    <w:rsid w:val="00810E0A"/>
    <w:rsid w:val="008179B1"/>
    <w:rsid w:val="00820932"/>
    <w:rsid w:val="0082148B"/>
    <w:rsid w:val="008305F2"/>
    <w:rsid w:val="00835864"/>
    <w:rsid w:val="00844007"/>
    <w:rsid w:val="008447B1"/>
    <w:rsid w:val="00844B4E"/>
    <w:rsid w:val="008528BD"/>
    <w:rsid w:val="00857E48"/>
    <w:rsid w:val="00864984"/>
    <w:rsid w:val="008651B3"/>
    <w:rsid w:val="00873925"/>
    <w:rsid w:val="00876491"/>
    <w:rsid w:val="00887792"/>
    <w:rsid w:val="00895CB3"/>
    <w:rsid w:val="008A46DD"/>
    <w:rsid w:val="008A4F36"/>
    <w:rsid w:val="008A53E6"/>
    <w:rsid w:val="008B29CA"/>
    <w:rsid w:val="008B438F"/>
    <w:rsid w:val="008B6F0D"/>
    <w:rsid w:val="008C0EFA"/>
    <w:rsid w:val="008C27D4"/>
    <w:rsid w:val="008D4DC6"/>
    <w:rsid w:val="008D6338"/>
    <w:rsid w:val="008D74A2"/>
    <w:rsid w:val="008E189F"/>
    <w:rsid w:val="008E27D0"/>
    <w:rsid w:val="008E3182"/>
    <w:rsid w:val="008E3B41"/>
    <w:rsid w:val="008E3F00"/>
    <w:rsid w:val="008F7090"/>
    <w:rsid w:val="00917A37"/>
    <w:rsid w:val="00920E91"/>
    <w:rsid w:val="0093034B"/>
    <w:rsid w:val="0093095E"/>
    <w:rsid w:val="00933721"/>
    <w:rsid w:val="00934D1D"/>
    <w:rsid w:val="0093691A"/>
    <w:rsid w:val="00940030"/>
    <w:rsid w:val="0094769E"/>
    <w:rsid w:val="00956C5B"/>
    <w:rsid w:val="00971C25"/>
    <w:rsid w:val="00983F13"/>
    <w:rsid w:val="009864F0"/>
    <w:rsid w:val="00987A66"/>
    <w:rsid w:val="00990E27"/>
    <w:rsid w:val="009913F9"/>
    <w:rsid w:val="00997105"/>
    <w:rsid w:val="009B135F"/>
    <w:rsid w:val="009C417D"/>
    <w:rsid w:val="009C6D6C"/>
    <w:rsid w:val="009E0084"/>
    <w:rsid w:val="009E4B39"/>
    <w:rsid w:val="009F5B3A"/>
    <w:rsid w:val="00A01B49"/>
    <w:rsid w:val="00A02CB9"/>
    <w:rsid w:val="00A10788"/>
    <w:rsid w:val="00A1743A"/>
    <w:rsid w:val="00A20672"/>
    <w:rsid w:val="00A247D1"/>
    <w:rsid w:val="00A25E83"/>
    <w:rsid w:val="00A51730"/>
    <w:rsid w:val="00A56BC2"/>
    <w:rsid w:val="00A61E89"/>
    <w:rsid w:val="00A70DF2"/>
    <w:rsid w:val="00A7661C"/>
    <w:rsid w:val="00A80D43"/>
    <w:rsid w:val="00A86B7B"/>
    <w:rsid w:val="00AB5BC2"/>
    <w:rsid w:val="00AC3030"/>
    <w:rsid w:val="00AC394C"/>
    <w:rsid w:val="00AD00CA"/>
    <w:rsid w:val="00AD20F3"/>
    <w:rsid w:val="00AD6A6E"/>
    <w:rsid w:val="00AE2771"/>
    <w:rsid w:val="00AF772D"/>
    <w:rsid w:val="00B07C00"/>
    <w:rsid w:val="00B15517"/>
    <w:rsid w:val="00B1571A"/>
    <w:rsid w:val="00B22779"/>
    <w:rsid w:val="00B31241"/>
    <w:rsid w:val="00B5686D"/>
    <w:rsid w:val="00B56C48"/>
    <w:rsid w:val="00B63D0E"/>
    <w:rsid w:val="00B64D03"/>
    <w:rsid w:val="00B65930"/>
    <w:rsid w:val="00B728E5"/>
    <w:rsid w:val="00B72CC3"/>
    <w:rsid w:val="00B77818"/>
    <w:rsid w:val="00B77D14"/>
    <w:rsid w:val="00B85243"/>
    <w:rsid w:val="00B926DF"/>
    <w:rsid w:val="00B93BBD"/>
    <w:rsid w:val="00B94C1D"/>
    <w:rsid w:val="00BA332C"/>
    <w:rsid w:val="00BA7676"/>
    <w:rsid w:val="00BA7E1D"/>
    <w:rsid w:val="00BB641E"/>
    <w:rsid w:val="00BD296A"/>
    <w:rsid w:val="00BD2DC8"/>
    <w:rsid w:val="00BD3CC4"/>
    <w:rsid w:val="00BD475A"/>
    <w:rsid w:val="00BD6448"/>
    <w:rsid w:val="00BF71EC"/>
    <w:rsid w:val="00BF7C81"/>
    <w:rsid w:val="00C01B8C"/>
    <w:rsid w:val="00C23D08"/>
    <w:rsid w:val="00C277DD"/>
    <w:rsid w:val="00C31B5C"/>
    <w:rsid w:val="00C32902"/>
    <w:rsid w:val="00C40ADC"/>
    <w:rsid w:val="00C64512"/>
    <w:rsid w:val="00C66C05"/>
    <w:rsid w:val="00C724AE"/>
    <w:rsid w:val="00C8395C"/>
    <w:rsid w:val="00CA336B"/>
    <w:rsid w:val="00CA5B64"/>
    <w:rsid w:val="00CB2835"/>
    <w:rsid w:val="00CB43F4"/>
    <w:rsid w:val="00CC32C8"/>
    <w:rsid w:val="00CC41F9"/>
    <w:rsid w:val="00D02588"/>
    <w:rsid w:val="00D0421E"/>
    <w:rsid w:val="00D178BD"/>
    <w:rsid w:val="00D17D5F"/>
    <w:rsid w:val="00D226DD"/>
    <w:rsid w:val="00D25C74"/>
    <w:rsid w:val="00D26D34"/>
    <w:rsid w:val="00D27AEB"/>
    <w:rsid w:val="00D312AB"/>
    <w:rsid w:val="00D350D3"/>
    <w:rsid w:val="00D52384"/>
    <w:rsid w:val="00D55C24"/>
    <w:rsid w:val="00D62CF9"/>
    <w:rsid w:val="00D62EBB"/>
    <w:rsid w:val="00D70B5B"/>
    <w:rsid w:val="00D722DF"/>
    <w:rsid w:val="00D7304D"/>
    <w:rsid w:val="00D827C2"/>
    <w:rsid w:val="00D8385A"/>
    <w:rsid w:val="00D86519"/>
    <w:rsid w:val="00DC0809"/>
    <w:rsid w:val="00DE2021"/>
    <w:rsid w:val="00DE666C"/>
    <w:rsid w:val="00DF684C"/>
    <w:rsid w:val="00E00E55"/>
    <w:rsid w:val="00E2672C"/>
    <w:rsid w:val="00E3074C"/>
    <w:rsid w:val="00E32475"/>
    <w:rsid w:val="00E33DFF"/>
    <w:rsid w:val="00E34F3D"/>
    <w:rsid w:val="00E554E4"/>
    <w:rsid w:val="00E600BE"/>
    <w:rsid w:val="00E71FF5"/>
    <w:rsid w:val="00E737D1"/>
    <w:rsid w:val="00E83BA1"/>
    <w:rsid w:val="00E9775D"/>
    <w:rsid w:val="00EA7513"/>
    <w:rsid w:val="00EC3D5B"/>
    <w:rsid w:val="00ED3469"/>
    <w:rsid w:val="00EE6AD7"/>
    <w:rsid w:val="00EF0C6D"/>
    <w:rsid w:val="00EF2AD3"/>
    <w:rsid w:val="00F012DF"/>
    <w:rsid w:val="00F03F54"/>
    <w:rsid w:val="00F10257"/>
    <w:rsid w:val="00F10BB1"/>
    <w:rsid w:val="00F123E3"/>
    <w:rsid w:val="00F57B99"/>
    <w:rsid w:val="00F879F0"/>
    <w:rsid w:val="00F90242"/>
    <w:rsid w:val="00F90F1C"/>
    <w:rsid w:val="00F938C3"/>
    <w:rsid w:val="00FA5B7C"/>
    <w:rsid w:val="00FB618B"/>
    <w:rsid w:val="00FB7F07"/>
    <w:rsid w:val="00FC3F3B"/>
    <w:rsid w:val="00FC5B41"/>
    <w:rsid w:val="00FD1CF4"/>
    <w:rsid w:val="00FE1DF4"/>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6A36FC9"/>
  <w15:docId w15:val="{111B0228-947F-434D-99CE-957EDA4F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Dot pt,No Spacing1,List Paragraph Char Char Char,Indicator Text,Numbered Para 1,Bullet Points,MAIN CONTENT,OBC Bullet,List Paragraph11,List Paragraph12,F5 List Paragraph,Colorful List - Accent 11,Bullet 1,Normal numbered,List Paragraph1,3"/>
    <w:basedOn w:val="Normal"/>
    <w:link w:val="ListParagraphChar"/>
    <w:uiPriority w:val="1"/>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link w:val="NoSpacingChar"/>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uiPriority w:val="99"/>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TOC6">
    <w:name w:val="toc 6"/>
    <w:basedOn w:val="Normal"/>
    <w:next w:val="Normal"/>
    <w:semiHidden/>
    <w:rsid w:val="00844B4E"/>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 w:type="paragraph" w:customStyle="1" w:styleId="Document1">
    <w:name w:val="Document 1"/>
    <w:rsid w:val="00844B4E"/>
    <w:pPr>
      <w:keepNext/>
      <w:keepLines/>
      <w:tabs>
        <w:tab w:val="left" w:pos="-720"/>
      </w:tabs>
      <w:suppressAutoHyphens/>
      <w:spacing w:after="0" w:line="240" w:lineRule="auto"/>
    </w:pPr>
    <w:rPr>
      <w:rFonts w:ascii="Courier New" w:eastAsia="Times New Roman" w:hAnsi="Courier New" w:cs="Times New Roman"/>
      <w:sz w:val="24"/>
      <w:szCs w:val="20"/>
      <w:lang w:eastAsia="en-GB"/>
    </w:rPr>
  </w:style>
  <w:style w:type="paragraph" w:styleId="Header">
    <w:name w:val="header"/>
    <w:basedOn w:val="Normal"/>
    <w:link w:val="HeaderChar"/>
    <w:uiPriority w:val="99"/>
    <w:unhideWhenUsed/>
    <w:rsid w:val="004E7A8C"/>
    <w:pPr>
      <w:tabs>
        <w:tab w:val="center" w:pos="4513"/>
        <w:tab w:val="right" w:pos="9026"/>
      </w:tabs>
    </w:pPr>
    <w:rPr>
      <w:rFonts w:cs="Mangal"/>
      <w:szCs w:val="21"/>
    </w:rPr>
  </w:style>
  <w:style w:type="character" w:customStyle="1" w:styleId="HeaderChar">
    <w:name w:val="Header Char"/>
    <w:basedOn w:val="DefaultParagraphFont"/>
    <w:link w:val="Header"/>
    <w:uiPriority w:val="99"/>
    <w:rsid w:val="004E7A8C"/>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4E7A8C"/>
    <w:pPr>
      <w:tabs>
        <w:tab w:val="center" w:pos="4513"/>
        <w:tab w:val="right" w:pos="9026"/>
      </w:tabs>
    </w:pPr>
    <w:rPr>
      <w:rFonts w:cs="Mangal"/>
      <w:szCs w:val="21"/>
    </w:rPr>
  </w:style>
  <w:style w:type="character" w:customStyle="1" w:styleId="FooterChar">
    <w:name w:val="Footer Char"/>
    <w:basedOn w:val="DefaultParagraphFont"/>
    <w:link w:val="Footer"/>
    <w:uiPriority w:val="99"/>
    <w:rsid w:val="004E7A8C"/>
    <w:rPr>
      <w:rFonts w:ascii="Times New Roman" w:eastAsia="Arial Unicode MS" w:hAnsi="Times New Roman" w:cs="Mangal"/>
      <w:kern w:val="1"/>
      <w:sz w:val="24"/>
      <w:szCs w:val="21"/>
      <w:lang w:val="en-GB" w:eastAsia="hi-IN" w:bidi="hi-IN"/>
    </w:rPr>
  </w:style>
  <w:style w:type="character" w:customStyle="1" w:styleId="NoSpacingChar">
    <w:name w:val="No Spacing Char"/>
    <w:link w:val="NoSpacing"/>
    <w:uiPriority w:val="1"/>
    <w:rsid w:val="007E3D9F"/>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6757BB"/>
    <w:rPr>
      <w:color w:val="605E5C"/>
      <w:shd w:val="clear" w:color="auto" w:fill="E1DFDD"/>
    </w:rPr>
  </w:style>
  <w:style w:type="character" w:customStyle="1" w:styleId="ListParagraphChar">
    <w:name w:val="List Paragraph Char"/>
    <w:aliases w:val="Dot pt Char,No Spacing1 Char,List Paragraph Char Char Char Char,Indicator Text Char,Numbered Para 1 Char,Bullet Points Char,MAIN CONTENT Char,OBC Bullet Char,List Paragraph11 Char,List Paragraph12 Char,F5 List Paragraph Char,3 Char"/>
    <w:link w:val="ListParagraph"/>
    <w:uiPriority w:val="34"/>
    <w:qFormat/>
    <w:locked/>
    <w:rsid w:val="006757BB"/>
    <w:rPr>
      <w:rFonts w:ascii="Times New Roman" w:eastAsia="Arial Unicode MS" w:hAnsi="Times New Roman" w:cs="Mangal"/>
      <w:kern w:val="1"/>
      <w:sz w:val="24"/>
      <w:szCs w:val="21"/>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14499704">
      <w:bodyDiv w:val="1"/>
      <w:marLeft w:val="0"/>
      <w:marRight w:val="0"/>
      <w:marTop w:val="0"/>
      <w:marBottom w:val="0"/>
      <w:divBdr>
        <w:top w:val="none" w:sz="0" w:space="0" w:color="auto"/>
        <w:left w:val="none" w:sz="0" w:space="0" w:color="auto"/>
        <w:bottom w:val="none" w:sz="0" w:space="0" w:color="auto"/>
        <w:right w:val="none" w:sz="0" w:space="0" w:color="auto"/>
      </w:divBdr>
    </w:div>
    <w:div w:id="1734309527">
      <w:bodyDiv w:val="1"/>
      <w:marLeft w:val="0"/>
      <w:marRight w:val="0"/>
      <w:marTop w:val="0"/>
      <w:marBottom w:val="0"/>
      <w:divBdr>
        <w:top w:val="none" w:sz="0" w:space="0" w:color="auto"/>
        <w:left w:val="none" w:sz="0" w:space="0" w:color="auto"/>
        <w:bottom w:val="none" w:sz="0" w:space="0" w:color="auto"/>
        <w:right w:val="none" w:sz="0" w:space="0" w:color="auto"/>
      </w:divBdr>
    </w:div>
    <w:div w:id="1765999498">
      <w:bodyDiv w:val="1"/>
      <w:marLeft w:val="0"/>
      <w:marRight w:val="0"/>
      <w:marTop w:val="0"/>
      <w:marBottom w:val="0"/>
      <w:divBdr>
        <w:top w:val="none" w:sz="0" w:space="0" w:color="auto"/>
        <w:left w:val="none" w:sz="0" w:space="0" w:color="auto"/>
        <w:bottom w:val="none" w:sz="0" w:space="0" w:color="auto"/>
        <w:right w:val="none" w:sz="0" w:space="0" w:color="auto"/>
      </w:divBdr>
    </w:div>
    <w:div w:id="210121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6219</TotalTime>
  <Pages>12</Pages>
  <Words>3587</Words>
  <Characters>20451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89</cp:revision>
  <cp:lastPrinted>2019-08-27T12:18:00Z</cp:lastPrinted>
  <dcterms:created xsi:type="dcterms:W3CDTF">2019-08-23T14:36:00Z</dcterms:created>
  <dcterms:modified xsi:type="dcterms:W3CDTF">2023-07-21T11:47:00Z</dcterms:modified>
</cp:coreProperties>
</file>